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D117" w14:textId="77777777" w:rsidR="00B82B1B" w:rsidRPr="003F3FBA" w:rsidRDefault="00B82B1B" w:rsidP="003F3FBA">
      <w:pPr>
        <w:spacing w:before="10"/>
        <w:rPr>
          <w:rFonts w:asciiTheme="minorHAnsi" w:hAnsiTheme="minorHAnsi" w:cstheme="minorHAnsi"/>
          <w:sz w:val="22"/>
          <w:szCs w:val="22"/>
        </w:rPr>
        <w:sectPr w:rsidR="00B82B1B" w:rsidRPr="003F3FBA">
          <w:footerReference w:type="default" r:id="rId7"/>
          <w:pgSz w:w="11920" w:h="16840"/>
          <w:pgMar w:top="1560" w:right="840" w:bottom="280" w:left="1680" w:header="0" w:footer="771" w:gutter="0"/>
          <w:pgNumType w:start="1"/>
          <w:cols w:space="720"/>
        </w:sectPr>
      </w:pPr>
    </w:p>
    <w:p w14:paraId="05BF57C5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1896D013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6CB92285" w14:textId="77777777" w:rsidR="00B82B1B" w:rsidRPr="003F3FBA" w:rsidRDefault="00B82B1B" w:rsidP="003F3FBA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56E3C4F" w14:textId="77777777" w:rsidR="00B82B1B" w:rsidRPr="003F3FBA" w:rsidRDefault="00F838DD" w:rsidP="003F3FBA">
      <w:pPr>
        <w:ind w:left="120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i/>
          <w:sz w:val="22"/>
          <w:szCs w:val="22"/>
        </w:rPr>
        <w:t>CUR</w:t>
      </w:r>
      <w:r w:rsidRPr="003F3FBA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ICU</w:t>
      </w:r>
      <w:r w:rsidRPr="003F3FBA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UM</w:t>
      </w:r>
      <w:r w:rsidRPr="003F3FBA">
        <w:rPr>
          <w:rFonts w:asciiTheme="minorHAnsi" w:hAnsiTheme="minorHAnsi" w:cstheme="minorHAnsi"/>
          <w:b/>
          <w:i/>
          <w:spacing w:val="-30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VITAE</w:t>
      </w:r>
    </w:p>
    <w:p w14:paraId="410C5D12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125B4220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52047D25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1141E523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28002A63" w14:textId="77777777" w:rsidR="00B82B1B" w:rsidRPr="003F3FBA" w:rsidRDefault="00B82B1B" w:rsidP="003F3FB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66D40F" w14:textId="77777777" w:rsidR="00B82B1B" w:rsidRPr="003F3FBA" w:rsidRDefault="00F838DD" w:rsidP="003F3FBA">
      <w:pPr>
        <w:ind w:left="689" w:right="76" w:firstLine="5"/>
        <w:jc w:val="center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3F3FBA">
        <w:rPr>
          <w:rFonts w:asciiTheme="minorHAnsi" w:hAnsiTheme="minorHAnsi" w:cstheme="minorHAnsi"/>
          <w:b/>
          <w:sz w:val="22"/>
          <w:szCs w:val="22"/>
          <w:u w:color="000000"/>
        </w:rPr>
        <w:t>nt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3F3FBA">
        <w:rPr>
          <w:rFonts w:asciiTheme="minorHAnsi" w:hAnsiTheme="minorHAnsi" w:cstheme="minorHAnsi"/>
          <w:b/>
          <w:sz w:val="22"/>
          <w:szCs w:val="22"/>
          <w:u w:color="000000"/>
        </w:rPr>
        <w:t>ct de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t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3F3FB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F3FBA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  <w:r w:rsidRPr="003F3F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3FBA">
        <w:rPr>
          <w:rFonts w:asciiTheme="minorHAnsi" w:hAnsiTheme="minorHAnsi" w:cstheme="minorHAnsi"/>
          <w:b/>
          <w:sz w:val="22"/>
          <w:szCs w:val="22"/>
        </w:rPr>
        <w:t>e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3F3FBA">
        <w:rPr>
          <w:rFonts w:asciiTheme="minorHAnsi" w:hAnsiTheme="minorHAnsi" w:cstheme="minorHAnsi"/>
          <w:b/>
          <w:sz w:val="22"/>
          <w:szCs w:val="22"/>
        </w:rPr>
        <w:t>d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F3FBA">
        <w:rPr>
          <w:rFonts w:asciiTheme="minorHAnsi" w:hAnsiTheme="minorHAnsi" w:cstheme="minorHAnsi"/>
          <w:b/>
          <w:sz w:val="22"/>
          <w:szCs w:val="22"/>
        </w:rPr>
        <w:t>nt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ia</w:t>
      </w:r>
      <w:r w:rsidRPr="003F3FBA">
        <w:rPr>
          <w:rFonts w:asciiTheme="minorHAnsi" w:hAnsiTheme="minorHAnsi" w:cstheme="minorHAnsi"/>
          <w:b/>
          <w:sz w:val="22"/>
          <w:szCs w:val="22"/>
        </w:rPr>
        <w:t>l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Po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z w:val="22"/>
          <w:szCs w:val="22"/>
        </w:rPr>
        <w:t>l</w:t>
      </w:r>
      <w:r w:rsidRPr="003F3FB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z w:val="22"/>
          <w:szCs w:val="22"/>
        </w:rPr>
        <w:t>ddr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F3FBA">
        <w:rPr>
          <w:rFonts w:asciiTheme="minorHAnsi" w:hAnsiTheme="minorHAnsi" w:cstheme="minorHAnsi"/>
          <w:b/>
          <w:sz w:val="22"/>
          <w:szCs w:val="22"/>
        </w:rPr>
        <w:t>:</w:t>
      </w:r>
    </w:p>
    <w:p w14:paraId="68E210D9" w14:textId="77777777" w:rsidR="00B82B1B" w:rsidRPr="003F3FBA" w:rsidRDefault="00F838DD" w:rsidP="003F3FBA">
      <w:pPr>
        <w:spacing w:before="4"/>
        <w:ind w:left="1363" w:right="752"/>
        <w:jc w:val="center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3F3FBA">
        <w:rPr>
          <w:rFonts w:asciiTheme="minorHAnsi" w:hAnsiTheme="minorHAnsi" w:cstheme="minorHAnsi"/>
          <w:b/>
          <w:sz w:val="22"/>
          <w:szCs w:val="22"/>
        </w:rPr>
        <w:t>2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z w:val="22"/>
          <w:szCs w:val="22"/>
        </w:rPr>
        <w:t>r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3F3FBA">
        <w:rPr>
          <w:rFonts w:asciiTheme="minorHAnsi" w:hAnsiTheme="minorHAnsi" w:cstheme="minorHAnsi"/>
          <w:b/>
          <w:sz w:val="22"/>
          <w:szCs w:val="22"/>
        </w:rPr>
        <w:t>en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F3FBA">
        <w:rPr>
          <w:rFonts w:asciiTheme="minorHAnsi" w:hAnsiTheme="minorHAnsi" w:cstheme="minorHAnsi"/>
          <w:b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F3FBA">
        <w:rPr>
          <w:rFonts w:asciiTheme="minorHAnsi" w:hAnsiTheme="minorHAnsi" w:cstheme="minorHAnsi"/>
          <w:b/>
          <w:sz w:val="22"/>
          <w:szCs w:val="22"/>
        </w:rPr>
        <w:t>n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F3FBA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F3FBA">
        <w:rPr>
          <w:rFonts w:asciiTheme="minorHAnsi" w:hAnsiTheme="minorHAnsi" w:cstheme="minorHAnsi"/>
          <w:b/>
          <w:sz w:val="22"/>
          <w:szCs w:val="22"/>
        </w:rPr>
        <w:t>e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F3FBA">
        <w:rPr>
          <w:rFonts w:asciiTheme="minorHAnsi" w:hAnsiTheme="minorHAnsi" w:cstheme="minorHAnsi"/>
          <w:b/>
          <w:sz w:val="22"/>
          <w:szCs w:val="22"/>
        </w:rPr>
        <w:t>s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Pe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z w:val="22"/>
          <w:szCs w:val="22"/>
        </w:rPr>
        <w:t xml:space="preserve">k 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z w:val="22"/>
          <w:szCs w:val="22"/>
        </w:rPr>
        <w:t>pe T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3F3FBA">
        <w:rPr>
          <w:rFonts w:asciiTheme="minorHAnsi" w:hAnsiTheme="minorHAnsi" w:cstheme="minorHAnsi"/>
          <w:b/>
          <w:sz w:val="22"/>
          <w:szCs w:val="22"/>
        </w:rPr>
        <w:t>n</w:t>
      </w:r>
    </w:p>
    <w:p w14:paraId="43AD4706" w14:textId="77777777" w:rsidR="00B82B1B" w:rsidRPr="003F3FBA" w:rsidRDefault="00F838DD" w:rsidP="003F3FBA">
      <w:pPr>
        <w:ind w:left="2298" w:right="1680"/>
        <w:jc w:val="center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8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00</w:t>
      </w:r>
      <w:r w:rsidRPr="003F3FBA">
        <w:rPr>
          <w:rFonts w:asciiTheme="minorHAnsi" w:hAnsiTheme="minorHAnsi" w:cstheme="minorHAnsi"/>
          <w:b/>
          <w:sz w:val="22"/>
          <w:szCs w:val="22"/>
        </w:rPr>
        <w:t>1</w:t>
      </w:r>
    </w:p>
    <w:p w14:paraId="698A8420" w14:textId="77777777" w:rsidR="00B82B1B" w:rsidRPr="003F3FBA" w:rsidRDefault="00B82B1B" w:rsidP="003F3FB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1FB9C64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2CAB56DC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4430080C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01B181D7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11CEC18B" w14:textId="77777777" w:rsidR="00B82B1B" w:rsidRPr="003F3FBA" w:rsidRDefault="00F838DD" w:rsidP="003F3FBA">
      <w:pPr>
        <w:ind w:left="767" w:right="153"/>
        <w:jc w:val="center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sz w:val="22"/>
          <w:szCs w:val="22"/>
        </w:rPr>
        <w:t>E-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F3FBA">
        <w:rPr>
          <w:rFonts w:asciiTheme="minorHAnsi" w:hAnsiTheme="minorHAnsi" w:cstheme="minorHAnsi"/>
          <w:b/>
          <w:sz w:val="22"/>
          <w:szCs w:val="22"/>
        </w:rPr>
        <w:t>l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hyperlink r:id="rId8">
        <w:r w:rsidRPr="003F3FBA">
          <w:rPr>
            <w:rFonts w:asciiTheme="minorHAnsi" w:hAnsiTheme="minorHAnsi" w:cstheme="minorHAnsi"/>
            <w:spacing w:val="1"/>
            <w:sz w:val="22"/>
            <w:szCs w:val="22"/>
          </w:rPr>
          <w:t>k</w:t>
        </w:r>
        <w:r w:rsidRPr="003F3FBA">
          <w:rPr>
            <w:rFonts w:asciiTheme="minorHAnsi" w:hAnsiTheme="minorHAnsi" w:cstheme="minorHAnsi"/>
            <w:sz w:val="22"/>
            <w:szCs w:val="22"/>
          </w:rPr>
          <w:t>a</w:t>
        </w:r>
        <w:r w:rsidRPr="003F3FBA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3F3FBA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3F3FBA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3F3FBA">
          <w:rPr>
            <w:rFonts w:asciiTheme="minorHAnsi" w:hAnsiTheme="minorHAnsi" w:cstheme="minorHAnsi"/>
            <w:sz w:val="22"/>
            <w:szCs w:val="22"/>
          </w:rPr>
          <w:t>@</w:t>
        </w:r>
        <w:r w:rsidRPr="003F3FBA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3F3FBA">
          <w:rPr>
            <w:rFonts w:asciiTheme="minorHAnsi" w:hAnsiTheme="minorHAnsi" w:cstheme="minorHAnsi"/>
            <w:spacing w:val="1"/>
            <w:sz w:val="22"/>
            <w:szCs w:val="22"/>
          </w:rPr>
          <w:t>dg</w:t>
        </w:r>
        <w:r w:rsidRPr="003F3FBA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3F3FBA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3F3FBA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3F3FBA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3F3FBA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3F3FBA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3F3FBA">
          <w:rPr>
            <w:rFonts w:asciiTheme="minorHAnsi" w:hAnsiTheme="minorHAnsi" w:cstheme="minorHAnsi"/>
            <w:sz w:val="22"/>
            <w:szCs w:val="22"/>
          </w:rPr>
          <w:t>a</w:t>
        </w:r>
        <w:r w:rsidRPr="003F3FBA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3F3FBA">
          <w:rPr>
            <w:rFonts w:asciiTheme="minorHAnsi" w:hAnsiTheme="minorHAnsi" w:cstheme="minorHAnsi"/>
            <w:sz w:val="22"/>
            <w:szCs w:val="22"/>
          </w:rPr>
          <w:t>.</w:t>
        </w:r>
        <w:r w:rsidRPr="003F3FBA">
          <w:rPr>
            <w:rFonts w:asciiTheme="minorHAnsi" w:hAnsiTheme="minorHAnsi" w:cstheme="minorHAnsi"/>
            <w:spacing w:val="-3"/>
            <w:sz w:val="22"/>
            <w:szCs w:val="22"/>
          </w:rPr>
          <w:t>c</w:t>
        </w:r>
        <w:r w:rsidRPr="003F3FBA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3F3FBA">
          <w:rPr>
            <w:rFonts w:asciiTheme="minorHAnsi" w:hAnsiTheme="minorHAnsi" w:cstheme="minorHAnsi"/>
            <w:sz w:val="22"/>
            <w:szCs w:val="22"/>
          </w:rPr>
          <w:t>.za</w:t>
        </w:r>
      </w:hyperlink>
    </w:p>
    <w:p w14:paraId="43E399F6" w14:textId="77777777" w:rsidR="00B82B1B" w:rsidRPr="003F3FBA" w:rsidRDefault="00B82B1B" w:rsidP="003F3FB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964025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582793BF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015BEB18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3E56AFFE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1EAA6690" w14:textId="77777777" w:rsidR="00B82B1B" w:rsidRPr="003F3FBA" w:rsidRDefault="00F838DD" w:rsidP="003F3FBA">
      <w:pPr>
        <w:ind w:left="1530" w:right="915"/>
        <w:jc w:val="center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b/>
          <w:sz w:val="22"/>
          <w:szCs w:val="22"/>
        </w:rPr>
        <w:t>e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F3FBA">
        <w:rPr>
          <w:rFonts w:asciiTheme="minorHAnsi" w:hAnsiTheme="minorHAnsi" w:cstheme="minorHAnsi"/>
          <w:b/>
          <w:sz w:val="22"/>
          <w:szCs w:val="22"/>
        </w:rPr>
        <w:t>l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2"/>
          <w:sz w:val="22"/>
          <w:szCs w:val="22"/>
        </w:rPr>
        <w:t>0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7</w:t>
      </w:r>
      <w:r w:rsidRPr="003F3FBA">
        <w:rPr>
          <w:rFonts w:asciiTheme="minorHAnsi" w:hAnsiTheme="minorHAnsi" w:cstheme="minorHAnsi"/>
          <w:b/>
          <w:sz w:val="22"/>
          <w:szCs w:val="22"/>
        </w:rPr>
        <w:t>4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7</w:t>
      </w:r>
      <w:r w:rsidRPr="003F3FBA">
        <w:rPr>
          <w:rFonts w:asciiTheme="minorHAnsi" w:hAnsiTheme="minorHAnsi" w:cstheme="minorHAnsi"/>
          <w:b/>
          <w:sz w:val="22"/>
          <w:szCs w:val="22"/>
        </w:rPr>
        <w:t>2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8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3F3FBA">
        <w:rPr>
          <w:rFonts w:asciiTheme="minorHAnsi" w:hAnsiTheme="minorHAnsi" w:cstheme="minorHAnsi"/>
          <w:b/>
          <w:sz w:val="22"/>
          <w:szCs w:val="22"/>
        </w:rPr>
        <w:t>7</w:t>
      </w:r>
    </w:p>
    <w:p w14:paraId="0A2D659A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0A9F7CC5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23825168" w14:textId="77777777" w:rsidR="00B82B1B" w:rsidRPr="003F3FBA" w:rsidRDefault="00B82B1B" w:rsidP="003F3FB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979D354" w14:textId="77777777" w:rsidR="00B82B1B" w:rsidRPr="003F3FBA" w:rsidRDefault="00F838DD" w:rsidP="003F3FBA">
      <w:pPr>
        <w:ind w:left="1282" w:right="668"/>
        <w:jc w:val="center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sz w:val="22"/>
          <w:szCs w:val="22"/>
        </w:rPr>
        <w:t>Gene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z w:val="22"/>
          <w:szCs w:val="22"/>
        </w:rPr>
        <w:t>l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hAnsiTheme="minorHAnsi" w:cstheme="minorHAnsi"/>
          <w:b/>
          <w:sz w:val="22"/>
          <w:szCs w:val="22"/>
        </w:rPr>
        <w:t>n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F3FBA">
        <w:rPr>
          <w:rFonts w:asciiTheme="minorHAnsi" w:hAnsiTheme="minorHAnsi" w:cstheme="minorHAnsi"/>
          <w:b/>
          <w:sz w:val="22"/>
          <w:szCs w:val="22"/>
        </w:rPr>
        <w:t>r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z w:val="22"/>
          <w:szCs w:val="22"/>
        </w:rPr>
        <w:t>t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io</w:t>
      </w:r>
      <w:r w:rsidRPr="003F3FBA">
        <w:rPr>
          <w:rFonts w:asciiTheme="minorHAnsi" w:hAnsiTheme="minorHAnsi" w:cstheme="minorHAnsi"/>
          <w:b/>
          <w:sz w:val="22"/>
          <w:szCs w:val="22"/>
        </w:rPr>
        <w:t>n:</w:t>
      </w:r>
    </w:p>
    <w:p w14:paraId="31AD2179" w14:textId="77777777" w:rsidR="00B82B1B" w:rsidRPr="003F3FBA" w:rsidRDefault="00B82B1B" w:rsidP="003F3FB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9E9DE45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7C00E98F" w14:textId="77777777" w:rsidR="00B82B1B" w:rsidRPr="003F3FBA" w:rsidRDefault="00F838DD" w:rsidP="003F3FBA">
      <w:pPr>
        <w:ind w:left="574" w:right="-41"/>
        <w:jc w:val="center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sz w:val="22"/>
          <w:szCs w:val="22"/>
        </w:rPr>
        <w:t>te of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hAnsiTheme="minorHAnsi" w:cstheme="minorHAnsi"/>
          <w:b/>
          <w:sz w:val="22"/>
          <w:szCs w:val="22"/>
        </w:rPr>
        <w:t>rt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3F3FB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3F3FBA">
        <w:rPr>
          <w:rFonts w:asciiTheme="minorHAnsi" w:hAnsiTheme="minorHAnsi" w:cstheme="minorHAnsi"/>
          <w:b/>
          <w:sz w:val="22"/>
          <w:szCs w:val="22"/>
        </w:rPr>
        <w:t>3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z w:val="22"/>
          <w:szCs w:val="22"/>
        </w:rPr>
        <w:t>S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F3FBA">
        <w:rPr>
          <w:rFonts w:asciiTheme="minorHAnsi" w:hAnsiTheme="minorHAnsi" w:cstheme="minorHAnsi"/>
          <w:b/>
          <w:sz w:val="22"/>
          <w:szCs w:val="22"/>
        </w:rPr>
        <w:t>pte</w:t>
      </w:r>
      <w:r w:rsidRPr="003F3FB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F3FBA">
        <w:rPr>
          <w:rFonts w:asciiTheme="minorHAnsi" w:hAnsiTheme="minorHAnsi" w:cstheme="minorHAnsi"/>
          <w:b/>
          <w:sz w:val="22"/>
          <w:szCs w:val="22"/>
        </w:rPr>
        <w:t>ber 1984</w:t>
      </w:r>
    </w:p>
    <w:p w14:paraId="4A0D13C0" w14:textId="77777777" w:rsidR="00B82B1B" w:rsidRPr="003F3FBA" w:rsidRDefault="00F838DD" w:rsidP="003F3FBA">
      <w:pPr>
        <w:ind w:left="1308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hAnsiTheme="minorHAnsi" w:cstheme="minorHAnsi"/>
          <w:b/>
          <w:sz w:val="22"/>
          <w:szCs w:val="22"/>
        </w:rPr>
        <w:t>.</w:t>
      </w:r>
      <w:r w:rsidRPr="003F3FBA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3F3FBA">
        <w:rPr>
          <w:rFonts w:asciiTheme="minorHAnsi" w:hAnsiTheme="minorHAnsi" w:cstheme="minorHAnsi"/>
          <w:b/>
          <w:sz w:val="22"/>
          <w:szCs w:val="22"/>
        </w:rPr>
        <w:t>.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N</w:t>
      </w:r>
      <w:r w:rsidRPr="003F3FB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F3FBA">
        <w:rPr>
          <w:rFonts w:asciiTheme="minorHAnsi" w:hAnsiTheme="minorHAnsi" w:cstheme="minorHAnsi"/>
          <w:b/>
          <w:sz w:val="22"/>
          <w:szCs w:val="22"/>
        </w:rPr>
        <w:t>.</w:t>
      </w:r>
      <w:r w:rsidRPr="003F3FBA">
        <w:rPr>
          <w:rFonts w:asciiTheme="minorHAnsi" w:hAnsiTheme="minorHAnsi" w:cstheme="minorHAnsi"/>
          <w:b/>
          <w:spacing w:val="69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sz w:val="22"/>
          <w:szCs w:val="22"/>
        </w:rPr>
        <w:t>8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130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77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8</w:t>
      </w:r>
      <w:r w:rsidRPr="003F3FBA">
        <w:rPr>
          <w:rFonts w:asciiTheme="minorHAnsi" w:hAnsiTheme="minorHAnsi" w:cstheme="minorHAnsi"/>
          <w:b/>
          <w:sz w:val="22"/>
          <w:szCs w:val="22"/>
        </w:rPr>
        <w:t>7</w:t>
      </w:r>
    </w:p>
    <w:p w14:paraId="72BB8FE1" w14:textId="77777777" w:rsidR="00B82B1B" w:rsidRPr="003F3FBA" w:rsidRDefault="00F838DD" w:rsidP="003F3FBA">
      <w:pPr>
        <w:spacing w:before="18"/>
        <w:ind w:left="1510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sz w:val="22"/>
          <w:szCs w:val="22"/>
        </w:rPr>
        <w:br w:type="column"/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3F3FBA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therine</w:t>
      </w:r>
      <w:r w:rsidRPr="003F3FBA">
        <w:rPr>
          <w:rFonts w:asciiTheme="minorHAnsi" w:hAnsiTheme="minorHAnsi" w:cstheme="minorHAnsi"/>
          <w:b/>
          <w:i/>
          <w:spacing w:val="-13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Fin</w:t>
      </w:r>
      <w:r w:rsidRPr="003F3FBA">
        <w:rPr>
          <w:rFonts w:asciiTheme="minorHAnsi" w:hAnsiTheme="minorHAnsi" w:cstheme="minorHAnsi"/>
          <w:b/>
          <w:i/>
          <w:spacing w:val="2"/>
          <w:sz w:val="22"/>
          <w:szCs w:val="22"/>
        </w:rPr>
        <w:t>d</w:t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3F3FBA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y</w:t>
      </w:r>
    </w:p>
    <w:p w14:paraId="208B907E" w14:textId="77777777" w:rsidR="00B82B1B" w:rsidRPr="003F3FBA" w:rsidRDefault="00F838DD" w:rsidP="003F3FBA">
      <w:pPr>
        <w:ind w:left="2509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i/>
          <w:sz w:val="22"/>
          <w:szCs w:val="22"/>
        </w:rPr>
        <w:t>(nee</w:t>
      </w:r>
      <w:r w:rsidRPr="003F3FBA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3F3FBA">
        <w:rPr>
          <w:rFonts w:asciiTheme="minorHAnsi" w:hAnsiTheme="minorHAnsi" w:cstheme="minorHAnsi"/>
          <w:b/>
          <w:i/>
          <w:spacing w:val="2"/>
          <w:sz w:val="22"/>
          <w:szCs w:val="22"/>
        </w:rPr>
        <w:t>d</w:t>
      </w:r>
      <w:r w:rsidRPr="003F3FBA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3F3FBA">
        <w:rPr>
          <w:rFonts w:asciiTheme="minorHAnsi" w:hAnsiTheme="minorHAnsi" w:cstheme="minorHAnsi"/>
          <w:b/>
          <w:i/>
          <w:sz w:val="22"/>
          <w:szCs w:val="22"/>
        </w:rPr>
        <w:t>e)</w:t>
      </w:r>
    </w:p>
    <w:p w14:paraId="2532FF07" w14:textId="77777777" w:rsidR="00B82B1B" w:rsidRPr="003F3FBA" w:rsidRDefault="00B82B1B" w:rsidP="003F3FB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6E6D6F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17691684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35917B9A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293F9EE2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08BF1913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2631A0A1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58EC1934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748FBC20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49310877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791EAC59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28C6BA7C" w14:textId="77777777" w:rsidR="00B82B1B" w:rsidRPr="003F3FBA" w:rsidRDefault="00F838DD" w:rsidP="003F3FBA">
      <w:pPr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3F3FBA">
        <w:rPr>
          <w:rFonts w:asciiTheme="minorHAnsi" w:hAnsiTheme="minorHAnsi" w:cstheme="minorHAnsi"/>
          <w:b/>
          <w:sz w:val="22"/>
          <w:szCs w:val="22"/>
        </w:rPr>
        <w:t>I</w:t>
      </w:r>
      <w:r w:rsidRPr="003F3F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F3FBA">
        <w:rPr>
          <w:rFonts w:asciiTheme="minorHAnsi" w:hAnsiTheme="minorHAnsi" w:cstheme="minorHAnsi"/>
          <w:b/>
          <w:sz w:val="22"/>
          <w:szCs w:val="22"/>
        </w:rPr>
        <w:t>N</w:t>
      </w:r>
    </w:p>
    <w:p w14:paraId="6AECED1A" w14:textId="77777777" w:rsidR="00B82B1B" w:rsidRPr="003F3FBA" w:rsidRDefault="00F838DD" w:rsidP="003F3FBA">
      <w:pPr>
        <w:spacing w:before="62"/>
        <w:rPr>
          <w:rFonts w:asciiTheme="minorHAnsi" w:eastAsia="Arial" w:hAnsiTheme="minorHAnsi" w:cstheme="minorHAnsi"/>
          <w:sz w:val="22"/>
          <w:szCs w:val="22"/>
        </w:rPr>
      </w:pPr>
      <w:r w:rsidRPr="003F3FBA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3F3FBA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3F3FB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F3FBA">
        <w:rPr>
          <w:rFonts w:asciiTheme="minorHAnsi" w:eastAsia="Arial" w:hAnsiTheme="minorHAnsi" w:cstheme="minorHAnsi"/>
          <w:b/>
          <w:sz w:val="22"/>
          <w:szCs w:val="22"/>
        </w:rPr>
        <w:t>LIF</w:t>
      </w:r>
      <w:r w:rsidRPr="003F3FBA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3F3FBA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3F3FBA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3F3FB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F3FB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F3FB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F3FBA">
        <w:rPr>
          <w:rFonts w:asciiTheme="minorHAnsi" w:eastAsia="Arial" w:hAnsiTheme="minorHAnsi" w:cstheme="minorHAnsi"/>
          <w:b/>
          <w:sz w:val="22"/>
          <w:szCs w:val="22"/>
        </w:rPr>
        <w:t>NS</w:t>
      </w:r>
    </w:p>
    <w:p w14:paraId="1E50F848" w14:textId="77777777" w:rsidR="00B82B1B" w:rsidRPr="003F3FBA" w:rsidRDefault="00B82B1B" w:rsidP="003F3FB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351A31F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0DEBA240" w14:textId="77777777" w:rsidR="00B82B1B" w:rsidRPr="003F3FBA" w:rsidRDefault="00F838DD" w:rsidP="003F3FBA">
      <w:pPr>
        <w:ind w:right="283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sz w:val="22"/>
          <w:szCs w:val="22"/>
        </w:rPr>
        <w:t>O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F3FBA">
        <w:rPr>
          <w:rFonts w:asciiTheme="minorHAnsi" w:hAnsiTheme="minorHAnsi" w:cstheme="minorHAnsi"/>
          <w:sz w:val="22"/>
          <w:szCs w:val="22"/>
        </w:rPr>
        <w:t>n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 xml:space="preserve">r, 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z w:val="22"/>
          <w:szCs w:val="22"/>
        </w:rPr>
        <w:t>i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l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p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hAnsiTheme="minorHAnsi" w:cstheme="minorHAnsi"/>
          <w:sz w:val="22"/>
          <w:szCs w:val="22"/>
        </w:rPr>
        <w:t>oj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sz w:val="22"/>
          <w:szCs w:val="22"/>
        </w:rPr>
        <w:t xml:space="preserve">t 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n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 xml:space="preserve">r, 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sz w:val="22"/>
          <w:szCs w:val="22"/>
        </w:rPr>
        <w:t>ial media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F3FBA">
        <w:rPr>
          <w:rFonts w:asciiTheme="minorHAnsi" w:hAnsiTheme="minorHAnsi" w:cstheme="minorHAnsi"/>
          <w:sz w:val="22"/>
          <w:szCs w:val="22"/>
        </w:rPr>
        <w:t>onsultant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 xml:space="preserve">nd 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sz w:val="22"/>
          <w:szCs w:val="22"/>
        </w:rPr>
        <w:t>o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F3FB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F3FBA">
        <w:rPr>
          <w:rFonts w:asciiTheme="minorHAnsi" w:hAnsiTheme="minorHAnsi" w:cstheme="minorHAnsi"/>
          <w:sz w:val="22"/>
          <w:szCs w:val="22"/>
        </w:rPr>
        <w:t>rit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 xml:space="preserve">r for </w:t>
      </w:r>
      <w:r w:rsidRPr="003F3FBA">
        <w:rPr>
          <w:rFonts w:asciiTheme="minorHAnsi" w:hAnsiTheme="minorHAnsi" w:cstheme="minorHAnsi"/>
          <w:i/>
          <w:sz w:val="22"/>
          <w:szCs w:val="22"/>
        </w:rPr>
        <w:t>Edge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i/>
          <w:sz w:val="22"/>
          <w:szCs w:val="22"/>
        </w:rPr>
        <w:t>Digi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F3FBA">
        <w:rPr>
          <w:rFonts w:asciiTheme="minorHAnsi" w:hAnsiTheme="minorHAnsi" w:cstheme="minorHAnsi"/>
          <w:i/>
          <w:sz w:val="22"/>
          <w:szCs w:val="22"/>
        </w:rPr>
        <w:t>al</w:t>
      </w:r>
    </w:p>
    <w:p w14:paraId="23BC1764" w14:textId="77777777" w:rsidR="00B82B1B" w:rsidRPr="003F3FBA" w:rsidRDefault="00F838DD" w:rsidP="003F3FBA">
      <w:pPr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sz w:val="22"/>
          <w:szCs w:val="22"/>
        </w:rPr>
        <w:t>M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y</w:t>
      </w:r>
      <w:r w:rsidRPr="003F3FB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2012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–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sz w:val="22"/>
          <w:szCs w:val="22"/>
        </w:rPr>
        <w:t>u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nt</w:t>
      </w:r>
    </w:p>
    <w:p w14:paraId="01DA1C44" w14:textId="77777777" w:rsidR="00B82B1B" w:rsidRPr="003F3FBA" w:rsidRDefault="00B82B1B" w:rsidP="003F3FB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7B1460" w14:textId="77777777" w:rsidR="00B82B1B" w:rsidRPr="003F3FBA" w:rsidRDefault="00F838DD" w:rsidP="003F3FBA">
      <w:pPr>
        <w:ind w:right="548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sz w:val="22"/>
          <w:szCs w:val="22"/>
        </w:rPr>
        <w:t>Ch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 xml:space="preserve">f 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nd own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 xml:space="preserve">r of </w:t>
      </w:r>
      <w:r w:rsidRPr="003F3FBA">
        <w:rPr>
          <w:rFonts w:asciiTheme="minorHAnsi" w:hAnsiTheme="minorHAnsi" w:cstheme="minorHAnsi"/>
          <w:i/>
          <w:sz w:val="22"/>
          <w:szCs w:val="22"/>
        </w:rPr>
        <w:t>Sal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z w:val="22"/>
          <w:szCs w:val="22"/>
        </w:rPr>
        <w:t>d</w:t>
      </w:r>
      <w:r w:rsidRPr="003F3F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i/>
          <w:sz w:val="22"/>
          <w:szCs w:val="22"/>
        </w:rPr>
        <w:t>Caram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z w:val="22"/>
          <w:szCs w:val="22"/>
        </w:rPr>
        <w:t>l Catering and M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z w:val="22"/>
          <w:szCs w:val="22"/>
        </w:rPr>
        <w:t>al Su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F3FBA">
        <w:rPr>
          <w:rFonts w:asciiTheme="minorHAnsi" w:hAnsiTheme="minorHAnsi" w:cstheme="minorHAnsi"/>
          <w:i/>
          <w:sz w:val="22"/>
          <w:szCs w:val="22"/>
        </w:rPr>
        <w:t xml:space="preserve">ply 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i/>
          <w:sz w:val="22"/>
          <w:szCs w:val="22"/>
        </w:rPr>
        <w:t xml:space="preserve">ompany </w:t>
      </w:r>
      <w:r w:rsidRPr="003F3FBA">
        <w:rPr>
          <w:rFonts w:asciiTheme="minorHAnsi" w:hAnsiTheme="minorHAnsi" w:cstheme="minorHAnsi"/>
          <w:sz w:val="22"/>
          <w:szCs w:val="22"/>
        </w:rPr>
        <w:t>M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y</w:t>
      </w:r>
      <w:r w:rsidRPr="003F3FB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2012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–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D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mber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F3FBA">
        <w:rPr>
          <w:rFonts w:asciiTheme="minorHAnsi" w:hAnsiTheme="minorHAnsi" w:cstheme="minorHAnsi"/>
          <w:sz w:val="22"/>
          <w:szCs w:val="22"/>
        </w:rPr>
        <w:t>012</w:t>
      </w:r>
    </w:p>
    <w:p w14:paraId="37C97F25" w14:textId="77777777" w:rsidR="00B82B1B" w:rsidRPr="003F3FBA" w:rsidRDefault="00B82B1B" w:rsidP="003F3FB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81F77DF" w14:textId="77777777" w:rsidR="00B82B1B" w:rsidRPr="003F3FBA" w:rsidRDefault="00F838DD" w:rsidP="003F3FBA">
      <w:pPr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sz w:val="22"/>
          <w:szCs w:val="22"/>
        </w:rPr>
        <w:t>Di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z w:val="22"/>
          <w:szCs w:val="22"/>
        </w:rPr>
        <w:t>i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 xml:space="preserve">l 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3FBA">
        <w:rPr>
          <w:rFonts w:asciiTheme="minorHAnsi" w:hAnsiTheme="minorHAnsi" w:cstheme="minorHAnsi"/>
          <w:sz w:val="22"/>
          <w:szCs w:val="22"/>
        </w:rPr>
        <w:t>roj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F3FBA">
        <w:rPr>
          <w:rFonts w:asciiTheme="minorHAnsi" w:hAnsiTheme="minorHAnsi" w:cstheme="minorHAnsi"/>
          <w:sz w:val="22"/>
          <w:szCs w:val="22"/>
        </w:rPr>
        <w:t>t Ma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r</w:t>
      </w:r>
      <w:r w:rsidRPr="003F3F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 xml:space="preserve">t 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F3FBA">
        <w:rPr>
          <w:rFonts w:asciiTheme="minorHAnsi" w:hAnsiTheme="minorHAnsi" w:cstheme="minorHAnsi"/>
          <w:i/>
          <w:sz w:val="22"/>
          <w:szCs w:val="22"/>
        </w:rPr>
        <w:t>he</w:t>
      </w:r>
    </w:p>
    <w:p w14:paraId="7A468026" w14:textId="77777777" w:rsidR="00B82B1B" w:rsidRPr="003F3FBA" w:rsidRDefault="00F838DD" w:rsidP="003F3FBA">
      <w:pPr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i/>
          <w:sz w:val="22"/>
          <w:szCs w:val="22"/>
        </w:rPr>
        <w:t>Publishing Partnersh</w:t>
      </w:r>
      <w:r w:rsidRPr="003F3FBA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3F3FBA">
        <w:rPr>
          <w:rFonts w:asciiTheme="minorHAnsi" w:hAnsiTheme="minorHAnsi" w:cstheme="minorHAnsi"/>
          <w:i/>
          <w:sz w:val="22"/>
          <w:szCs w:val="22"/>
        </w:rPr>
        <w:t>p</w:t>
      </w:r>
    </w:p>
    <w:p w14:paraId="7DAF1F59" w14:textId="77777777" w:rsidR="00B82B1B" w:rsidRPr="003F3FBA" w:rsidRDefault="00F838DD" w:rsidP="003F3FBA">
      <w:pPr>
        <w:ind w:left="60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sz w:val="22"/>
          <w:szCs w:val="22"/>
        </w:rPr>
        <w:pict w14:anchorId="4870FABA">
          <v:group id="_x0000_s1026" style="position:absolute;left:0;text-align:left;margin-left:344.9pt;margin-top:87.55pt;width:207.15pt;height:684.45pt;z-index:-251658240;mso-position-horizontal-relative:page;mso-position-vertical-relative:page" coordorigin="6898,1751" coordsize="4143,13689">
            <v:shape id="_x0000_s1031" style="position:absolute;left:6964;top:4952;width:4033;height:0" coordorigin="6964,4952" coordsize="4033,0" path="m6964,4952r4033,e" filled="f" strokeweight="2.26pt">
              <v:path arrowok="t"/>
            </v:shape>
            <v:shape id="_x0000_s1030" style="position:absolute;left:6964;top:5268;width:4033;height:0" coordorigin="6964,5268" coordsize="4033,0" path="m6964,5268r4033,e" filled="f" strokeweight="2.26pt">
              <v:path arrowok="t"/>
            </v:shape>
            <v:shape id="_x0000_s1029" style="position:absolute;left:6942;top:4930;width:0;height:360" coordorigin="6942,4930" coordsize="0,360" path="m6942,4930r,360e" filled="f" strokeweight="2.26pt">
              <v:path arrowok="t"/>
            </v:shape>
            <v:shape id="_x0000_s1028" style="position:absolute;left:11018;top:4930;width:0;height:360" coordorigin="11018,4930" coordsize="0,360" path="m11018,4930r,360e" filled="f" strokeweight="2.26pt">
              <v:path arrowok="t"/>
            </v:shape>
            <v:shape id="_x0000_s1027" style="position:absolute;left:6904;top:1757;width:0;height:13677" coordorigin="6904,1757" coordsize="0,13677" path="m6904,1757r,13677e" filled="f" strokeweight=".58pt">
              <v:path arrowok="t"/>
            </v:shape>
            <w10:wrap anchorx="page" anchory="page"/>
          </v:group>
        </w:pict>
      </w:r>
      <w:r w:rsidRPr="003F3FBA">
        <w:rPr>
          <w:rFonts w:asciiTheme="minorHAnsi" w:hAnsiTheme="minorHAnsi" w:cstheme="minorHAnsi"/>
          <w:sz w:val="22"/>
          <w:szCs w:val="22"/>
        </w:rPr>
        <w:t>Ap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hAnsiTheme="minorHAnsi" w:cstheme="minorHAnsi"/>
          <w:sz w:val="22"/>
          <w:szCs w:val="22"/>
        </w:rPr>
        <w:t>il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2011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– M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y</w:t>
      </w:r>
      <w:r w:rsidRPr="003F3FB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2012</w:t>
      </w:r>
    </w:p>
    <w:p w14:paraId="425288C0" w14:textId="77777777" w:rsidR="00B82B1B" w:rsidRPr="003F3FBA" w:rsidRDefault="00B82B1B" w:rsidP="003F3FB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3550B7C" w14:textId="77777777" w:rsidR="00B82B1B" w:rsidRPr="003F3FBA" w:rsidRDefault="00F838DD" w:rsidP="003F3FBA">
      <w:pPr>
        <w:ind w:right="134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F3FBA">
        <w:rPr>
          <w:rFonts w:asciiTheme="minorHAnsi" w:hAnsiTheme="minorHAnsi" w:cstheme="minorHAnsi"/>
          <w:i/>
          <w:sz w:val="22"/>
          <w:szCs w:val="22"/>
        </w:rPr>
        <w:t xml:space="preserve">Xit 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F3FBA">
        <w:rPr>
          <w:rFonts w:asciiTheme="minorHAnsi" w:hAnsiTheme="minorHAnsi" w:cstheme="minorHAnsi"/>
          <w:i/>
          <w:sz w:val="22"/>
          <w:szCs w:val="22"/>
        </w:rPr>
        <w:t>i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z w:val="22"/>
          <w:szCs w:val="22"/>
        </w:rPr>
        <w:t xml:space="preserve">style 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s a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Content Coordin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 xml:space="preserve">tor. 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ptemb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r 20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F3FBA">
        <w:rPr>
          <w:rFonts w:asciiTheme="minorHAnsi" w:hAnsiTheme="minorHAnsi" w:cstheme="minorHAnsi"/>
          <w:sz w:val="22"/>
          <w:szCs w:val="22"/>
        </w:rPr>
        <w:t>0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– Ap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hAnsiTheme="minorHAnsi" w:cstheme="minorHAnsi"/>
          <w:sz w:val="22"/>
          <w:szCs w:val="22"/>
        </w:rPr>
        <w:t>il</w:t>
      </w:r>
      <w:r w:rsidRPr="003F3F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2011</w:t>
      </w:r>
    </w:p>
    <w:p w14:paraId="20A676CE" w14:textId="77777777" w:rsidR="00B82B1B" w:rsidRPr="003F3FBA" w:rsidRDefault="00B82B1B" w:rsidP="003F3FB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287FE6" w14:textId="77777777" w:rsidR="00B82B1B" w:rsidRPr="003F3FBA" w:rsidRDefault="00F838DD" w:rsidP="003F3FBA">
      <w:pPr>
        <w:ind w:right="335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i/>
          <w:sz w:val="22"/>
          <w:szCs w:val="22"/>
        </w:rPr>
        <w:t>R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z w:val="22"/>
          <w:szCs w:val="22"/>
        </w:rPr>
        <w:t>sAfr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i/>
          <w:sz w:val="22"/>
          <w:szCs w:val="22"/>
        </w:rPr>
        <w:t>a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s a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3FBA">
        <w:rPr>
          <w:rFonts w:asciiTheme="minorHAnsi" w:hAnsiTheme="minorHAnsi" w:cstheme="minorHAnsi"/>
          <w:sz w:val="22"/>
          <w:szCs w:val="22"/>
        </w:rPr>
        <w:t>rodu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hAnsiTheme="minorHAnsi" w:cstheme="minorHAnsi"/>
          <w:sz w:val="22"/>
          <w:szCs w:val="22"/>
        </w:rPr>
        <w:t xml:space="preserve">t 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v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lope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hAnsiTheme="minorHAnsi" w:cstheme="minorHAnsi"/>
          <w:sz w:val="22"/>
          <w:szCs w:val="22"/>
        </w:rPr>
        <w:t>, T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F3FBA">
        <w:rPr>
          <w:rFonts w:asciiTheme="minorHAnsi" w:hAnsiTheme="minorHAnsi" w:cstheme="minorHAnsi"/>
          <w:sz w:val="22"/>
          <w:szCs w:val="22"/>
        </w:rPr>
        <w:t>v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 xml:space="preserve">l 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F3FBA">
        <w:rPr>
          <w:rFonts w:asciiTheme="minorHAnsi" w:hAnsiTheme="minorHAnsi" w:cstheme="minorHAnsi"/>
          <w:sz w:val="22"/>
          <w:szCs w:val="22"/>
        </w:rPr>
        <w:t>rite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hAnsiTheme="minorHAnsi" w:cstheme="minorHAnsi"/>
          <w:sz w:val="22"/>
          <w:szCs w:val="22"/>
        </w:rPr>
        <w:t>,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3F3FBA">
        <w:rPr>
          <w:rFonts w:asciiTheme="minorHAnsi" w:hAnsiTheme="minorHAnsi" w:cstheme="minorHAnsi"/>
          <w:sz w:val="22"/>
          <w:szCs w:val="22"/>
        </w:rPr>
        <w:t>o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sz w:val="22"/>
          <w:szCs w:val="22"/>
        </w:rPr>
        <w:t>ial M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dia Mana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 xml:space="preserve">r, 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3FBA">
        <w:rPr>
          <w:rFonts w:asciiTheme="minorHAnsi" w:hAnsiTheme="minorHAnsi" w:cstheme="minorHAnsi"/>
          <w:sz w:val="22"/>
          <w:szCs w:val="22"/>
        </w:rPr>
        <w:t>roj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F3FBA">
        <w:rPr>
          <w:rFonts w:asciiTheme="minorHAnsi" w:hAnsiTheme="minorHAnsi" w:cstheme="minorHAnsi"/>
          <w:sz w:val="22"/>
          <w:szCs w:val="22"/>
        </w:rPr>
        <w:t>t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Mana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 xml:space="preserve">r 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nd Vi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 xml:space="preserve">o 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3FBA">
        <w:rPr>
          <w:rFonts w:asciiTheme="minorHAnsi" w:hAnsiTheme="minorHAnsi" w:cstheme="minorHAnsi"/>
          <w:sz w:val="22"/>
          <w:szCs w:val="22"/>
        </w:rPr>
        <w:t>rodu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r/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3FBA">
        <w:rPr>
          <w:rFonts w:asciiTheme="minorHAnsi" w:hAnsiTheme="minorHAnsi" w:cstheme="minorHAnsi"/>
          <w:sz w:val="22"/>
          <w:szCs w:val="22"/>
        </w:rPr>
        <w:t>oordin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 xml:space="preserve">tor. 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u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z w:val="22"/>
          <w:szCs w:val="22"/>
        </w:rPr>
        <w:t>ust 2007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 xml:space="preserve">– 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ptemb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r 20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F3FBA">
        <w:rPr>
          <w:rFonts w:asciiTheme="minorHAnsi" w:hAnsiTheme="minorHAnsi" w:cstheme="minorHAnsi"/>
          <w:sz w:val="22"/>
          <w:szCs w:val="22"/>
        </w:rPr>
        <w:t>0</w:t>
      </w:r>
    </w:p>
    <w:p w14:paraId="05BF63D7" w14:textId="77777777" w:rsidR="00B82B1B" w:rsidRPr="003F3FBA" w:rsidRDefault="00B82B1B" w:rsidP="003F3FB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A65D4F2" w14:textId="77777777" w:rsidR="00B82B1B" w:rsidRPr="003F3FBA" w:rsidRDefault="00F838DD" w:rsidP="003F3FBA">
      <w:pPr>
        <w:ind w:right="107"/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sz w:val="22"/>
          <w:szCs w:val="22"/>
        </w:rPr>
        <w:t>V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rsi</w:t>
      </w:r>
      <w:r w:rsidRPr="003F3F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3FBA">
        <w:rPr>
          <w:rFonts w:asciiTheme="minorHAnsi" w:hAnsiTheme="minorHAnsi" w:cstheme="minorHAnsi"/>
          <w:sz w:val="22"/>
          <w:szCs w:val="22"/>
        </w:rPr>
        <w:t>y</w:t>
      </w:r>
      <w:r w:rsidRPr="003F3FB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Col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z w:val="22"/>
          <w:szCs w:val="22"/>
        </w:rPr>
        <w:t>e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F3FBA">
        <w:rPr>
          <w:rFonts w:asciiTheme="minorHAnsi" w:hAnsiTheme="minorHAnsi" w:cstheme="minorHAnsi"/>
          <w:sz w:val="22"/>
          <w:szCs w:val="22"/>
        </w:rPr>
        <w:t>usiness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Ma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ment Diplo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hAnsiTheme="minorHAnsi" w:cstheme="minorHAnsi"/>
          <w:sz w:val="22"/>
          <w:szCs w:val="22"/>
        </w:rPr>
        <w:t>a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F3FBA">
        <w:rPr>
          <w:rFonts w:asciiTheme="minorHAnsi" w:hAnsiTheme="minorHAnsi" w:cstheme="minorHAnsi"/>
          <w:sz w:val="22"/>
          <w:szCs w:val="22"/>
        </w:rPr>
        <w:t>ov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ri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3FBA">
        <w:rPr>
          <w:rFonts w:asciiTheme="minorHAnsi" w:hAnsiTheme="minorHAnsi" w:cstheme="minorHAnsi"/>
          <w:sz w:val="22"/>
          <w:szCs w:val="22"/>
        </w:rPr>
        <w:t>g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i/>
          <w:sz w:val="22"/>
          <w:szCs w:val="22"/>
        </w:rPr>
        <w:t xml:space="preserve">PR, 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F3FBA">
        <w:rPr>
          <w:rFonts w:asciiTheme="minorHAnsi" w:hAnsiTheme="minorHAnsi" w:cstheme="minorHAnsi"/>
          <w:i/>
          <w:sz w:val="22"/>
          <w:szCs w:val="22"/>
        </w:rPr>
        <w:t>R, Corporate Stra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z w:val="22"/>
          <w:szCs w:val="22"/>
        </w:rPr>
        <w:t>g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F3FBA">
        <w:rPr>
          <w:rFonts w:asciiTheme="minorHAnsi" w:hAnsiTheme="minorHAnsi" w:cstheme="minorHAnsi"/>
          <w:i/>
          <w:sz w:val="22"/>
          <w:szCs w:val="22"/>
        </w:rPr>
        <w:t>, Finan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i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F3FBA">
        <w:rPr>
          <w:rFonts w:asciiTheme="minorHAnsi" w:hAnsiTheme="minorHAnsi" w:cstheme="minorHAnsi"/>
          <w:i/>
          <w:sz w:val="22"/>
          <w:szCs w:val="22"/>
        </w:rPr>
        <w:t>ark</w:t>
      </w:r>
      <w:r w:rsidRPr="003F3FBA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z w:val="22"/>
          <w:szCs w:val="22"/>
        </w:rPr>
        <w:t>t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F3FBA">
        <w:rPr>
          <w:rFonts w:asciiTheme="minorHAnsi" w:hAnsiTheme="minorHAnsi" w:cstheme="minorHAnsi"/>
          <w:i/>
          <w:sz w:val="22"/>
          <w:szCs w:val="22"/>
        </w:rPr>
        <w:t>ng</w:t>
      </w:r>
      <w:r w:rsidRPr="003F3F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2007 –</w:t>
      </w:r>
    </w:p>
    <w:p w14:paraId="4FA71756" w14:textId="77777777" w:rsidR="00B82B1B" w:rsidRPr="003F3FBA" w:rsidRDefault="00F838DD" w:rsidP="003F3FBA">
      <w:pPr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sz w:val="22"/>
          <w:szCs w:val="22"/>
        </w:rPr>
        <w:t>2008.</w:t>
      </w:r>
    </w:p>
    <w:p w14:paraId="58372CC3" w14:textId="77777777" w:rsidR="00B82B1B" w:rsidRPr="003F3FBA" w:rsidRDefault="00B82B1B" w:rsidP="003F3FB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7BD0B9B" w14:textId="77777777" w:rsidR="00B82B1B" w:rsidRPr="003F3FBA" w:rsidRDefault="00F838DD" w:rsidP="003F3FBA">
      <w:pPr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sz w:val="22"/>
          <w:szCs w:val="22"/>
        </w:rPr>
        <w:t>Univ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rsi</w:t>
      </w:r>
      <w:r w:rsidRPr="003F3F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3FBA">
        <w:rPr>
          <w:rFonts w:asciiTheme="minorHAnsi" w:hAnsiTheme="minorHAnsi" w:cstheme="minorHAnsi"/>
          <w:sz w:val="22"/>
          <w:szCs w:val="22"/>
        </w:rPr>
        <w:t>y</w:t>
      </w:r>
      <w:r w:rsidRPr="003F3FB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3FBA">
        <w:rPr>
          <w:rFonts w:asciiTheme="minorHAnsi" w:hAnsiTheme="minorHAnsi" w:cstheme="minorHAnsi"/>
          <w:sz w:val="22"/>
          <w:szCs w:val="22"/>
        </w:rPr>
        <w:t>f C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hAnsiTheme="minorHAnsi" w:cstheme="minorHAnsi"/>
          <w:sz w:val="22"/>
          <w:szCs w:val="22"/>
        </w:rPr>
        <w:t>pe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To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F3FBA">
        <w:rPr>
          <w:rFonts w:asciiTheme="minorHAnsi" w:hAnsiTheme="minorHAnsi" w:cstheme="minorHAnsi"/>
          <w:sz w:val="22"/>
          <w:szCs w:val="22"/>
        </w:rPr>
        <w:t>n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2003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– 2005</w:t>
      </w:r>
    </w:p>
    <w:p w14:paraId="0A732030" w14:textId="77777777" w:rsidR="00B82B1B" w:rsidRPr="003F3FBA" w:rsidRDefault="00F838DD" w:rsidP="003F3FBA">
      <w:pPr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i/>
          <w:sz w:val="22"/>
          <w:szCs w:val="22"/>
        </w:rPr>
        <w:t>Ba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i/>
          <w:sz w:val="22"/>
          <w:szCs w:val="22"/>
        </w:rPr>
        <w:t>h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z w:val="22"/>
          <w:szCs w:val="22"/>
        </w:rPr>
        <w:t>lor of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i/>
          <w:sz w:val="22"/>
          <w:szCs w:val="22"/>
        </w:rPr>
        <w:t>Arts in Eng</w:t>
      </w:r>
      <w:r w:rsidRPr="003F3FBA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3F3FBA">
        <w:rPr>
          <w:rFonts w:asciiTheme="minorHAnsi" w:hAnsiTheme="minorHAnsi" w:cstheme="minorHAnsi"/>
          <w:i/>
          <w:sz w:val="22"/>
          <w:szCs w:val="22"/>
        </w:rPr>
        <w:t>ish, M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z w:val="22"/>
          <w:szCs w:val="22"/>
        </w:rPr>
        <w:t>dia and</w:t>
      </w:r>
    </w:p>
    <w:p w14:paraId="7DA693F8" w14:textId="77777777" w:rsidR="00B82B1B" w:rsidRPr="003F3FBA" w:rsidRDefault="00F838DD" w:rsidP="003F3FBA">
      <w:pPr>
        <w:rPr>
          <w:rFonts w:asciiTheme="minorHAnsi" w:hAnsiTheme="minorHAnsi" w:cstheme="minorHAnsi"/>
          <w:sz w:val="22"/>
          <w:szCs w:val="22"/>
        </w:rPr>
      </w:pPr>
      <w:r w:rsidRPr="003F3FBA">
        <w:rPr>
          <w:rFonts w:asciiTheme="minorHAnsi" w:hAnsiTheme="minorHAnsi" w:cstheme="minorHAnsi"/>
          <w:i/>
          <w:sz w:val="22"/>
          <w:szCs w:val="22"/>
        </w:rPr>
        <w:t>Visual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i/>
          <w:sz w:val="22"/>
          <w:szCs w:val="22"/>
        </w:rPr>
        <w:t>Arts.</w:t>
      </w:r>
      <w:r w:rsidRPr="003F3FB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F3FBA">
        <w:rPr>
          <w:rFonts w:asciiTheme="minorHAnsi" w:hAnsiTheme="minorHAnsi" w:cstheme="minorHAnsi"/>
          <w:i/>
          <w:sz w:val="22"/>
          <w:szCs w:val="22"/>
        </w:rPr>
        <w:t>rip</w:t>
      </w:r>
      <w:r w:rsidRPr="003F3FB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F3FBA">
        <w:rPr>
          <w:rFonts w:asciiTheme="minorHAnsi" w:hAnsiTheme="minorHAnsi" w:cstheme="minorHAnsi"/>
          <w:i/>
          <w:sz w:val="22"/>
          <w:szCs w:val="22"/>
        </w:rPr>
        <w:t>e</w:t>
      </w:r>
      <w:r w:rsidRPr="003F3F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i/>
          <w:sz w:val="22"/>
          <w:szCs w:val="22"/>
        </w:rPr>
        <w:t>Major)</w:t>
      </w:r>
    </w:p>
    <w:p w14:paraId="7A879CAF" w14:textId="77777777" w:rsidR="00B82B1B" w:rsidRPr="003F3FBA" w:rsidRDefault="00B82B1B" w:rsidP="003F3FB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F92CEB3" w14:textId="77777777" w:rsidR="00B82B1B" w:rsidRPr="003F3FBA" w:rsidRDefault="00F838DD" w:rsidP="003F3FBA">
      <w:pPr>
        <w:rPr>
          <w:rFonts w:asciiTheme="minorHAnsi" w:hAnsiTheme="minorHAnsi" w:cstheme="minorHAnsi"/>
          <w:sz w:val="22"/>
          <w:szCs w:val="22"/>
        </w:rPr>
        <w:sectPr w:rsidR="00B82B1B" w:rsidRPr="003F3FBA">
          <w:type w:val="continuous"/>
          <w:pgSz w:w="11920" w:h="16840"/>
          <w:pgMar w:top="1560" w:right="840" w:bottom="280" w:left="1680" w:header="720" w:footer="720" w:gutter="0"/>
          <w:cols w:num="2" w:space="720" w:equalWidth="0">
            <w:col w:w="4620" w:space="712"/>
            <w:col w:w="4068"/>
          </w:cols>
        </w:sectPr>
      </w:pPr>
      <w:r w:rsidRPr="003F3FB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3FBA">
        <w:rPr>
          <w:rFonts w:asciiTheme="minorHAnsi" w:hAnsiTheme="minorHAnsi" w:cstheme="minorHAnsi"/>
          <w:sz w:val="22"/>
          <w:szCs w:val="22"/>
        </w:rPr>
        <w:t>p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hAnsiTheme="minorHAnsi" w:cstheme="minorHAnsi"/>
          <w:sz w:val="22"/>
          <w:szCs w:val="22"/>
        </w:rPr>
        <w:t>in</w:t>
      </w:r>
      <w:r w:rsidRPr="003F3F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hAnsiTheme="minorHAnsi" w:cstheme="minorHAnsi"/>
          <w:sz w:val="22"/>
          <w:szCs w:val="22"/>
        </w:rPr>
        <w:t>fi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ld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Conv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hAnsiTheme="minorHAnsi" w:cstheme="minorHAnsi"/>
          <w:sz w:val="22"/>
          <w:szCs w:val="22"/>
        </w:rPr>
        <w:t>nt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3FB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F3FBA">
        <w:rPr>
          <w:rFonts w:asciiTheme="minorHAnsi" w:hAnsiTheme="minorHAnsi" w:cstheme="minorHAnsi"/>
          <w:sz w:val="22"/>
          <w:szCs w:val="22"/>
        </w:rPr>
        <w:t>ool</w:t>
      </w:r>
      <w:r w:rsidRPr="003F3F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hAnsiTheme="minorHAnsi" w:cstheme="minorHAnsi"/>
          <w:sz w:val="22"/>
          <w:szCs w:val="22"/>
        </w:rPr>
        <w:t>Mat</w:t>
      </w:r>
      <w:r w:rsidRPr="003F3F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hAnsiTheme="minorHAnsi" w:cstheme="minorHAnsi"/>
          <w:sz w:val="22"/>
          <w:szCs w:val="22"/>
        </w:rPr>
        <w:t>ic 2002</w:t>
      </w:r>
    </w:p>
    <w:p w14:paraId="59935AAA" w14:textId="00C6A0CE" w:rsidR="00B82B1B" w:rsidRPr="003F3FBA" w:rsidRDefault="00F838DD" w:rsidP="003F3FBA">
      <w:pPr>
        <w:spacing w:before="55"/>
        <w:ind w:right="119" w:firstLine="120"/>
        <w:rPr>
          <w:rFonts w:asciiTheme="minorHAnsi" w:hAnsiTheme="minorHAnsi" w:cstheme="minorHAnsi"/>
          <w:sz w:val="28"/>
          <w:szCs w:val="28"/>
        </w:rPr>
      </w:pPr>
      <w:r w:rsidRPr="003F3FBA">
        <w:rPr>
          <w:rFonts w:asciiTheme="minorHAnsi" w:hAnsiTheme="minorHAnsi" w:cstheme="minorHAnsi"/>
          <w:b/>
          <w:i/>
          <w:w w:val="99"/>
          <w:sz w:val="28"/>
          <w:szCs w:val="28"/>
        </w:rPr>
        <w:lastRenderedPageBreak/>
        <w:t>S</w:t>
      </w:r>
      <w:r w:rsidRPr="003F3FBA">
        <w:rPr>
          <w:rFonts w:asciiTheme="minorHAnsi" w:hAnsiTheme="minorHAnsi" w:cstheme="minorHAnsi"/>
          <w:b/>
          <w:i/>
          <w:spacing w:val="1"/>
          <w:w w:val="99"/>
          <w:sz w:val="28"/>
          <w:szCs w:val="28"/>
        </w:rPr>
        <w:t>p</w:t>
      </w:r>
      <w:r w:rsidRPr="003F3FBA">
        <w:rPr>
          <w:rFonts w:asciiTheme="minorHAnsi" w:hAnsiTheme="minorHAnsi" w:cstheme="minorHAnsi"/>
          <w:b/>
          <w:i/>
          <w:w w:val="99"/>
          <w:sz w:val="28"/>
          <w:szCs w:val="28"/>
        </w:rPr>
        <w:t>eci</w:t>
      </w:r>
      <w:r w:rsidRPr="003F3FBA">
        <w:rPr>
          <w:rFonts w:asciiTheme="minorHAnsi" w:hAnsiTheme="minorHAnsi" w:cstheme="minorHAnsi"/>
          <w:b/>
          <w:i/>
          <w:spacing w:val="1"/>
          <w:w w:val="99"/>
          <w:sz w:val="28"/>
          <w:szCs w:val="28"/>
        </w:rPr>
        <w:t>a</w:t>
      </w:r>
      <w:r w:rsidRPr="003F3FBA">
        <w:rPr>
          <w:rFonts w:asciiTheme="minorHAnsi" w:hAnsiTheme="minorHAnsi" w:cstheme="minorHAnsi"/>
          <w:b/>
          <w:i/>
          <w:w w:val="99"/>
          <w:sz w:val="28"/>
          <w:szCs w:val="28"/>
        </w:rPr>
        <w:t>lties</w:t>
      </w:r>
    </w:p>
    <w:p w14:paraId="050A1C14" w14:textId="77777777" w:rsidR="00B82B1B" w:rsidRPr="003F3FBA" w:rsidRDefault="00F838DD" w:rsidP="003F3FBA">
      <w:pPr>
        <w:ind w:left="120" w:right="244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Web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ital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sz w:val="22"/>
          <w:szCs w:val="22"/>
        </w:rPr>
        <w:t>ect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ent,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ital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tra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egy,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trat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t, 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is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z w:val="22"/>
          <w:szCs w:val="22"/>
        </w:rPr>
        <w:t>,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CMS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structu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>ebsi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si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and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site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F3FBA">
        <w:rPr>
          <w:rFonts w:asciiTheme="minorHAnsi" w:eastAsia="Calibri" w:hAnsiTheme="minorHAnsi" w:cstheme="minorHAnsi"/>
          <w:sz w:val="22"/>
          <w:szCs w:val="22"/>
        </w:rPr>
        <w:t>ch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staff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ra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6FE3E974" w14:textId="77777777" w:rsidR="00B82B1B" w:rsidRPr="003F3FBA" w:rsidRDefault="00B82B1B" w:rsidP="003F3F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57FFE34" w14:textId="77777777" w:rsidR="00B82B1B" w:rsidRPr="003F3FBA" w:rsidRDefault="00F838DD" w:rsidP="003F3FBA">
      <w:pPr>
        <w:ind w:left="120" w:right="38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al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a c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 ac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ss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cial pl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s.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 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rate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cial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a ca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ai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3F3FBA">
        <w:rPr>
          <w:rFonts w:asciiTheme="minorHAnsi" w:eastAsia="Calibri" w:hAnsiTheme="minorHAnsi" w:cstheme="minorHAnsi"/>
          <w:sz w:val="22"/>
          <w:szCs w:val="22"/>
        </w:rPr>
        <w:t>s,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ap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ent,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cial</w:t>
      </w:r>
      <w:r w:rsidRPr="003F3FB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a trai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C c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ai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61E2B22D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50DA5179" w14:textId="77777777" w:rsidR="00B82B1B" w:rsidRPr="003F3FBA" w:rsidRDefault="00F838DD" w:rsidP="003F3FBA">
      <w:pPr>
        <w:ind w:left="120" w:right="535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z w:val="22"/>
          <w:szCs w:val="22"/>
        </w:rPr>
        <w:t>, p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ess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eleas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invit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ti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s,</w:t>
      </w:r>
      <w:r w:rsidRPr="003F3FB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F3FBA">
        <w:rPr>
          <w:rFonts w:asciiTheme="minorHAnsi" w:eastAsia="Calibri" w:hAnsiTheme="minorHAnsi" w:cstheme="minorHAnsi"/>
          <w:sz w:val="22"/>
          <w:szCs w:val="22"/>
        </w:rPr>
        <w:t>si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ess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writi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z w:val="22"/>
          <w:szCs w:val="22"/>
        </w:rPr>
        <w:t>,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tra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el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>riti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eneral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py</w:t>
      </w:r>
      <w:r w:rsidRPr="003F3FBA">
        <w:rPr>
          <w:rFonts w:asciiTheme="minorHAnsi" w:eastAsia="Calibri" w:hAnsiTheme="minorHAnsi" w:cstheme="minorHAnsi"/>
          <w:sz w:val="22"/>
          <w:szCs w:val="22"/>
        </w:rPr>
        <w:t>writi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5FC5642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1951472A" w14:textId="13CED4CE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X</w:t>
      </w:r>
      <w:r w:rsidRPr="003F3FBA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  <w:u w:color="000000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3F3FB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5E23CC5B" w14:textId="77777777" w:rsidR="00B82B1B" w:rsidRPr="003F3FBA" w:rsidRDefault="00F838DD" w:rsidP="003F3FBA">
      <w:pPr>
        <w:spacing w:before="12"/>
        <w:ind w:left="120" w:right="221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rre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tly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elf-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z w:val="22"/>
          <w:szCs w:val="22"/>
        </w:rPr>
        <w:t>reelan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ital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je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er,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so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al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tant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 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z w:val="22"/>
          <w:szCs w:val="22"/>
        </w:rPr>
        <w:t>writ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/ ed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ital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hyperlink r:id="rId9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w.ed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g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ed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ig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ital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z w:val="22"/>
            <w:szCs w:val="22"/>
          </w:rPr>
          <w:t>).</w:t>
        </w:r>
      </w:hyperlink>
    </w:p>
    <w:p w14:paraId="1E639E72" w14:textId="77777777" w:rsidR="00B82B1B" w:rsidRPr="003F3FBA" w:rsidRDefault="00B82B1B" w:rsidP="003F3FB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EC237A7" w14:textId="77777777" w:rsidR="00B82B1B" w:rsidRPr="003F3FBA" w:rsidRDefault="00F838DD" w:rsidP="003F3FBA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tf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ently 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cl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BDE035F" w14:textId="77777777" w:rsidR="00B82B1B" w:rsidRPr="003F3FBA" w:rsidRDefault="00B82B1B" w:rsidP="003F3F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F34172B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tf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ea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 xml:space="preserve">son 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ub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lishi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unn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X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F3FBA">
        <w:rPr>
          <w:rFonts w:asciiTheme="minorHAnsi" w:eastAsia="Calibri" w:hAnsiTheme="minorHAnsi" w:cstheme="minorHAnsi"/>
          <w:sz w:val="22"/>
          <w:szCs w:val="22"/>
        </w:rPr>
        <w:t>kit</w:t>
      </w:r>
    </w:p>
    <w:p w14:paraId="0C69CDA7" w14:textId="77777777" w:rsidR="00B82B1B" w:rsidRPr="003F3FBA" w:rsidRDefault="00F838DD" w:rsidP="003F3FBA">
      <w:pPr>
        <w:ind w:left="120" w:right="4688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</w:rPr>
        <w:t>Ac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ie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-Ki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ceb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k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es Se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>2 - cu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rent </w:t>
      </w:r>
      <w:hyperlink r:id="rId10"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h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p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s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: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//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w.f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ce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b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k.c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/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X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k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it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ch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i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v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</w:t>
        </w:r>
      </w:hyperlink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 </w:t>
      </w:r>
      <w:hyperlink r:id="rId11"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h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p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s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: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//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w.f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ce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b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k.c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m/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S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ar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Ki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d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sSA</w:t>
        </w:r>
      </w:hyperlink>
    </w:p>
    <w:p w14:paraId="52032B0D" w14:textId="77777777" w:rsidR="00B82B1B" w:rsidRPr="003F3FBA" w:rsidRDefault="00B82B1B" w:rsidP="003F3FB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E977214" w14:textId="77777777" w:rsidR="00B82B1B" w:rsidRPr="003F3FBA" w:rsidRDefault="00F838DD" w:rsidP="003F3FBA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g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 p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ess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elea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es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artic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es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4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 cl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such</w:t>
      </w:r>
      <w:r w:rsidRPr="003F3FB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ck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rs, S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ier</w:t>
      </w:r>
    </w:p>
    <w:p w14:paraId="730059BB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</w:rPr>
        <w:t>Wi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tate,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V&amp;A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3F3FBA">
        <w:rPr>
          <w:rFonts w:asciiTheme="minorHAnsi" w:eastAsia="Calibri" w:hAnsiTheme="minorHAnsi" w:cstheme="minorHAnsi"/>
          <w:sz w:val="22"/>
          <w:szCs w:val="22"/>
        </w:rPr>
        <w:t>et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arf</w:t>
      </w:r>
    </w:p>
    <w:p w14:paraId="6F7F4D6C" w14:textId="77777777" w:rsidR="00B82B1B" w:rsidRPr="003F3FBA" w:rsidRDefault="00F838DD" w:rsidP="003F3FBA">
      <w:pPr>
        <w:ind w:left="120" w:right="6218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</w:rPr>
        <w:t>Fe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ary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>3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–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re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hyperlink r:id="rId12"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h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p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: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/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/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go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4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r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d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a/</w:t>
        </w:r>
      </w:hyperlink>
    </w:p>
    <w:p w14:paraId="01CA170F" w14:textId="77777777" w:rsidR="00B82B1B" w:rsidRPr="003F3FBA" w:rsidRDefault="00B82B1B" w:rsidP="003F3FB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0E34070" w14:textId="77777777" w:rsidR="00B82B1B" w:rsidRPr="003F3FBA" w:rsidRDefault="00F838DD" w:rsidP="003F3FBA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EO,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G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oo</w:t>
      </w:r>
    </w:p>
    <w:p w14:paraId="692BE60C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>3 –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542557A3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hyperlink r:id="rId13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c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la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r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</w:t>
        </w:r>
      </w:hyperlink>
    </w:p>
    <w:p w14:paraId="379FFD07" w14:textId="77777777" w:rsidR="00B82B1B" w:rsidRPr="003F3FBA" w:rsidRDefault="00B82B1B" w:rsidP="003F3FB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FBAD634" w14:textId="77777777" w:rsidR="00B82B1B" w:rsidRPr="003F3FBA" w:rsidRDefault="00F838DD" w:rsidP="003F3FBA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REVIOUS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SELF-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EM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PL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T:</w:t>
      </w:r>
    </w:p>
    <w:p w14:paraId="0DB84882" w14:textId="77777777" w:rsidR="00B82B1B" w:rsidRPr="003F3FBA" w:rsidRDefault="00B82B1B" w:rsidP="003F3FB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1C25EDE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Cl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websi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cial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pl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tf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F3FBA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n</w:t>
      </w:r>
    </w:p>
    <w:p w14:paraId="48BE5AF7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own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49B49A5C" w14:textId="77777777" w:rsidR="00B82B1B" w:rsidRPr="003F3FBA" w:rsidRDefault="00F838DD" w:rsidP="003F3FBA">
      <w:pPr>
        <w:ind w:left="120" w:right="5876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</w:rPr>
        <w:t>Oc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>3 –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arch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4 </w:t>
      </w:r>
      <w:hyperlink r:id="rId14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ed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g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arscl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ub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</w:t>
        </w:r>
      </w:hyperlink>
    </w:p>
    <w:p w14:paraId="30929317" w14:textId="77777777" w:rsidR="00B82B1B" w:rsidRPr="003F3FBA" w:rsidRDefault="00B82B1B" w:rsidP="003F3FB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221A0C4" w14:textId="77777777" w:rsidR="00B82B1B" w:rsidRPr="003F3FBA" w:rsidRDefault="00F838DD" w:rsidP="003F3FBA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ec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z w:val="22"/>
          <w:szCs w:val="22"/>
        </w:rPr>
        <w:t>rika Ti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3F3FBA">
        <w:rPr>
          <w:rFonts w:asciiTheme="minorHAnsi" w:eastAsia="Calibri" w:hAnsiTheme="minorHAnsi" w:cstheme="minorHAnsi"/>
          <w:sz w:val="22"/>
          <w:szCs w:val="22"/>
        </w:rPr>
        <w:t>kun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>ebs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te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ch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news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ai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5F2136A6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ita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4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Go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d</w:t>
      </w:r>
    </w:p>
    <w:p w14:paraId="183A6809" w14:textId="77777777" w:rsidR="00B82B1B" w:rsidRPr="003F3FBA" w:rsidRDefault="00F838DD" w:rsidP="003F3FBA">
      <w:pPr>
        <w:ind w:left="120" w:right="5437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>3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–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ary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4 </w:t>
      </w:r>
      <w:hyperlink r:id="rId15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w.afr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i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kati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k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ku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.org</w:t>
        </w:r>
      </w:hyperlink>
    </w:p>
    <w:p w14:paraId="13B5D0B4" w14:textId="77777777" w:rsidR="00B82B1B" w:rsidRPr="003F3FBA" w:rsidRDefault="00B82B1B" w:rsidP="003F3FB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1143C0B" w14:textId="77777777" w:rsidR="00B82B1B" w:rsidRPr="003F3FBA" w:rsidRDefault="00F838DD" w:rsidP="003F3FBA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>ebsi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esign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ltati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w</w:t>
      </w:r>
    </w:p>
    <w:p w14:paraId="405043BE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</w:rPr>
        <w:t>Beauty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th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fr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ca.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site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ub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lishi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tne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ship</w:t>
      </w:r>
    </w:p>
    <w:p w14:paraId="6243B061" w14:textId="77777777" w:rsidR="00B82B1B" w:rsidRPr="003F3FBA" w:rsidRDefault="00F838DD" w:rsidP="003F3FBA">
      <w:pPr>
        <w:ind w:left="120" w:right="5100"/>
        <w:rPr>
          <w:rFonts w:asciiTheme="minorHAnsi" w:eastAsia="Calibri" w:hAnsiTheme="minorHAnsi" w:cstheme="minorHAnsi"/>
          <w:sz w:val="22"/>
          <w:szCs w:val="22"/>
        </w:rPr>
        <w:sectPr w:rsidR="00B82B1B" w:rsidRPr="003F3FBA">
          <w:pgSz w:w="11920" w:h="16840"/>
          <w:pgMar w:top="1060" w:right="1680" w:bottom="280" w:left="1680" w:header="0" w:footer="771" w:gutter="0"/>
          <w:cols w:space="720"/>
        </w:sectPr>
      </w:pP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ay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–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3 </w:t>
      </w:r>
      <w:hyperlink r:id="rId16"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h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p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: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/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/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b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ea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u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y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s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u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tha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f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rica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c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/</w:t>
        </w:r>
      </w:hyperlink>
    </w:p>
    <w:p w14:paraId="59D269B4" w14:textId="77777777" w:rsidR="00B82B1B" w:rsidRPr="003F3FBA" w:rsidRDefault="00F838DD" w:rsidP="003F3FBA">
      <w:pPr>
        <w:spacing w:before="49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C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wr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l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et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ph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et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en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</w:t>
      </w:r>
    </w:p>
    <w:p w14:paraId="782E10E1" w14:textId="77777777" w:rsidR="00B82B1B" w:rsidRPr="003F3FBA" w:rsidRDefault="00F838DD" w:rsidP="003F3FBA">
      <w:pPr>
        <w:ind w:left="120" w:right="6236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ay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3 </w:t>
      </w:r>
      <w:hyperlink r:id="rId17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w.n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e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tpro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ph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e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t.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r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g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</w:t>
        </w:r>
      </w:hyperlink>
    </w:p>
    <w:p w14:paraId="1A4A768F" w14:textId="77777777" w:rsidR="00B82B1B" w:rsidRPr="003F3FBA" w:rsidRDefault="00B82B1B" w:rsidP="003F3FB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5B3184D" w14:textId="77777777" w:rsidR="00B82B1B" w:rsidRPr="003F3FBA" w:rsidRDefault="00F838DD" w:rsidP="003F3FBA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eb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3F3FBA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g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ann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cu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ta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uran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32B81F56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3F3FBA">
        <w:rPr>
          <w:rFonts w:asciiTheme="minorHAnsi" w:eastAsia="Calibri" w:hAnsiTheme="minorHAnsi" w:cstheme="minorHAnsi"/>
          <w:sz w:val="22"/>
          <w:szCs w:val="22"/>
        </w:rPr>
        <w:t>ly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>2 –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5C96E628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hyperlink r:id="rId18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nn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aep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i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cu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r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e.c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m</w:t>
        </w:r>
      </w:hyperlink>
    </w:p>
    <w:p w14:paraId="2408640D" w14:textId="77777777" w:rsidR="00B82B1B" w:rsidRPr="003F3FBA" w:rsidRDefault="00B82B1B" w:rsidP="003F3FB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0F30031" w14:textId="77777777" w:rsidR="00B82B1B" w:rsidRPr="003F3FBA" w:rsidRDefault="00F838DD" w:rsidP="003F3FBA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yn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Rober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i/>
          <w:spacing w:val="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da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Wear</w:t>
      </w:r>
    </w:p>
    <w:p w14:paraId="355B3DDB" w14:textId="77777777" w:rsidR="00B82B1B" w:rsidRPr="003F3FBA" w:rsidRDefault="00F838DD" w:rsidP="003F3FBA">
      <w:pPr>
        <w:ind w:left="120" w:right="6166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3F3FBA">
        <w:rPr>
          <w:rFonts w:asciiTheme="minorHAnsi" w:eastAsia="Calibri" w:hAnsiTheme="minorHAnsi" w:cstheme="minorHAnsi"/>
          <w:sz w:val="22"/>
          <w:szCs w:val="22"/>
        </w:rPr>
        <w:t>st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2 </w:t>
      </w:r>
      <w:hyperlink r:id="rId19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r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b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y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r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b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er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s.c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</w:t>
        </w:r>
      </w:hyperlink>
    </w:p>
    <w:p w14:paraId="0860BD53" w14:textId="77777777" w:rsidR="00B82B1B" w:rsidRPr="003F3FBA" w:rsidRDefault="00B82B1B" w:rsidP="003F3FB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24BC690" w14:textId="77777777" w:rsidR="00B82B1B" w:rsidRPr="003F3FBA" w:rsidRDefault="00F838DD" w:rsidP="003F3FBA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  <w:u w:color="000000"/>
        </w:rPr>
        <w:t>F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U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  <w:u w:color="000000"/>
        </w:rPr>
        <w:t>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  <w:u w:color="000000"/>
        </w:rPr>
        <w:t>TI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  <w:u w:color="000000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  <w:u w:color="000000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  <w:u w:color="000000"/>
        </w:rPr>
        <w:t>O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Y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  <w:u w:color="000000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  <w:u w:color="000000"/>
        </w:rPr>
        <w:t>T:</w:t>
      </w:r>
    </w:p>
    <w:p w14:paraId="300D38A3" w14:textId="77777777" w:rsidR="00B82B1B" w:rsidRPr="003F3FBA" w:rsidRDefault="00B82B1B" w:rsidP="003F3FB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6429325" w14:textId="77777777" w:rsidR="00B82B1B" w:rsidRPr="003F3FBA" w:rsidRDefault="00F838DD" w:rsidP="003F3FBA">
      <w:pPr>
        <w:spacing w:before="12"/>
        <w:ind w:left="120" w:right="155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at</w:t>
      </w:r>
      <w:r w:rsidRPr="003F3FB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 xml:space="preserve">The 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ub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lishi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tne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ship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(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P)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al Ma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>as respo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the di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ital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epa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’s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ain cl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ent;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the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ivis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 Edco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,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tai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di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ital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res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ra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F3FB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13B953" w14:textId="77777777" w:rsidR="00B82B1B" w:rsidRPr="003F3FBA" w:rsidRDefault="00F838DD" w:rsidP="003F3FBA">
      <w:pPr>
        <w:ind w:left="120" w:right="6220"/>
        <w:rPr>
          <w:rFonts w:asciiTheme="minorHAnsi" w:eastAsia="Calibri" w:hAnsiTheme="minorHAnsi" w:cstheme="minorHAnsi"/>
          <w:sz w:val="22"/>
          <w:szCs w:val="22"/>
        </w:rPr>
      </w:pPr>
      <w:hyperlink r:id="rId20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j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li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e.c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</w:t>
        </w:r>
      </w:hyperlink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 </w:t>
      </w:r>
      <w:hyperlink r:id="rId21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m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y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je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li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e.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p w14:paraId="66B9788C" w14:textId="77777777" w:rsidR="00B82B1B" w:rsidRPr="003F3FBA" w:rsidRDefault="00B82B1B" w:rsidP="003F3FB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4527310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1A1535B6" w14:textId="77777777" w:rsidR="00B82B1B" w:rsidRPr="003F3FBA" w:rsidRDefault="00F838DD" w:rsidP="003F3FBA">
      <w:pPr>
        <w:spacing w:before="12"/>
        <w:ind w:left="120" w:right="131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Xit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L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Xit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ifes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z w:val="22"/>
          <w:szCs w:val="22"/>
        </w:rPr>
        <w:t>le</w:t>
      </w:r>
      <w:r w:rsidRPr="003F3FB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X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ins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sa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latf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that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ru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ar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 cell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ices. At t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Xit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z w:val="22"/>
          <w:szCs w:val="22"/>
        </w:rPr>
        <w:t>7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3F3FBA">
        <w:rPr>
          <w:rFonts w:asciiTheme="minorHAnsi" w:eastAsia="Calibri" w:hAnsiTheme="minorHAnsi" w:cstheme="minorHAnsi"/>
          <w:sz w:val="22"/>
          <w:szCs w:val="22"/>
        </w:rPr>
        <w:t>illi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users 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 was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th Af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ica’s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bi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3F3FBA">
        <w:rPr>
          <w:rFonts w:asciiTheme="minorHAnsi" w:eastAsia="Calibri" w:hAnsiTheme="minorHAnsi" w:cstheme="minorHAnsi"/>
          <w:sz w:val="22"/>
          <w:szCs w:val="22"/>
        </w:rPr>
        <w:t>est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-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wn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cial n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et</w:t>
      </w:r>
      <w:r w:rsidRPr="003F3FBA">
        <w:rPr>
          <w:rFonts w:asciiTheme="minorHAnsi" w:eastAsia="Calibri" w:hAnsiTheme="minorHAnsi" w:cstheme="minorHAnsi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rk.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Asi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ar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at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Xit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also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has a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al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ed Tra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st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where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users</w:t>
      </w:r>
      <w:r w:rsidRPr="003F3FB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can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ga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s,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sic,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wal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ers, ski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nz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s, ri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ti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 and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re. 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ain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ilities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>ere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rie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d ar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traff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ra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st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the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ar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‘c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3F3FBA">
        <w:rPr>
          <w:rFonts w:asciiTheme="minorHAnsi" w:eastAsia="Calibri" w:hAnsiTheme="minorHAnsi" w:cstheme="minorHAnsi"/>
          <w:sz w:val="22"/>
          <w:szCs w:val="22"/>
        </w:rPr>
        <w:t>els’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also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rk.</w:t>
      </w:r>
    </w:p>
    <w:p w14:paraId="3ABA3533" w14:textId="77777777" w:rsidR="00B82B1B" w:rsidRPr="003F3FBA" w:rsidRDefault="00B82B1B" w:rsidP="003F3FB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497B434" w14:textId="77777777" w:rsidR="00B82B1B" w:rsidRPr="003F3FBA" w:rsidRDefault="00B82B1B" w:rsidP="003F3FBA">
      <w:pPr>
        <w:rPr>
          <w:rFonts w:asciiTheme="minorHAnsi" w:hAnsiTheme="minorHAnsi" w:cstheme="minorHAnsi"/>
          <w:sz w:val="22"/>
          <w:szCs w:val="22"/>
        </w:rPr>
      </w:pPr>
    </w:p>
    <w:p w14:paraId="1AE8FE18" w14:textId="77777777" w:rsidR="00B82B1B" w:rsidRPr="003F3FBA" w:rsidRDefault="00F838DD" w:rsidP="003F3FBA">
      <w:pPr>
        <w:ind w:left="120" w:right="475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ec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F3FB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odu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de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ope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l m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o 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odu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/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esAf</w:t>
      </w:r>
      <w:r w:rsidRPr="003F3FBA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</w:t>
      </w:r>
      <w:r w:rsidRPr="003F3FBA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776891F7" w14:textId="77777777" w:rsidR="00B82B1B" w:rsidRPr="003F3FBA" w:rsidRDefault="00F838DD" w:rsidP="003F3FBA">
      <w:pPr>
        <w:ind w:left="120" w:right="92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3F3FBA">
        <w:rPr>
          <w:rFonts w:asciiTheme="minorHAnsi" w:eastAsia="Calibri" w:hAnsiTheme="minorHAnsi" w:cstheme="minorHAnsi"/>
          <w:sz w:val="22"/>
          <w:szCs w:val="22"/>
        </w:rPr>
        <w:t>is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elat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all,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fast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gr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wing,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F3FBA">
        <w:rPr>
          <w:rFonts w:asciiTheme="minorHAnsi" w:eastAsia="Calibri" w:hAnsiTheme="minorHAnsi" w:cstheme="minorHAnsi"/>
          <w:sz w:val="22"/>
          <w:szCs w:val="22"/>
        </w:rPr>
        <w:t>related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that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wns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es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 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3F3FBA">
        <w:rPr>
          <w:rFonts w:asciiTheme="minorHAnsi" w:eastAsia="Calibri" w:hAnsiTheme="minorHAnsi" w:cstheme="minorHAnsi"/>
          <w:sz w:val="22"/>
          <w:szCs w:val="22"/>
        </w:rPr>
        <w:t>ebsites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cl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hyperlink r:id="rId22"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r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s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f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raf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r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ica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c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3"/>
            <w:sz w:val="22"/>
            <w:szCs w:val="22"/>
            <w:u w:color="0000FF"/>
          </w:rPr>
          <w:t>m</w:t>
        </w:r>
        <w:r w:rsidRPr="003F3FBA">
          <w:rPr>
            <w:rFonts w:asciiTheme="minorHAnsi" w:eastAsia="Calibri" w:hAnsiTheme="minorHAnsi" w:cstheme="minorHAnsi"/>
            <w:sz w:val="22"/>
            <w:szCs w:val="22"/>
          </w:rPr>
          <w:t>;</w:t>
        </w:r>
      </w:hyperlink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 </w:t>
      </w:r>
      <w:hyperlink r:id="rId23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w.s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i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p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l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y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tra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v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el.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z w:val="22"/>
            <w:szCs w:val="22"/>
          </w:rPr>
          <w:t>,</w:t>
        </w:r>
      </w:hyperlink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 </w:t>
      </w:r>
      <w:hyperlink r:id="rId24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win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ing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ndd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i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i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ng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 At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esAfr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ca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had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k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ti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sh</w:t>
      </w:r>
      <w:r w:rsidRPr="003F3FBA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>ith</w:t>
      </w:r>
    </w:p>
    <w:p w14:paraId="01B4BA3A" w14:textId="77777777" w:rsidR="00B82B1B" w:rsidRPr="003F3FBA" w:rsidRDefault="00F838DD" w:rsidP="003F3FBA">
      <w:pPr>
        <w:ind w:left="120" w:right="2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</w:rPr>
        <w:t>Small Scr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en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ti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hyperlink r:id="rId25"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w.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s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al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l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s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cre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e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np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r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du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ct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i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s.c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</w:rPr>
          <w:t xml:space="preserve"> </w:t>
        </w:r>
        <w:r w:rsidRPr="003F3FBA">
          <w:rPr>
            <w:rFonts w:asciiTheme="minorHAnsi" w:eastAsia="Calibri" w:hAnsiTheme="minorHAnsi" w:cstheme="minorHAnsi"/>
            <w:sz w:val="22"/>
            <w:szCs w:val="22"/>
          </w:rPr>
          <w:t>(n</w:t>
        </w:r>
      </w:hyperlink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k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wn as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ri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y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a </w:t>
      </w:r>
      <w:hyperlink r:id="rId26"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h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p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: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/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/</w:t>
        </w:r>
        <w:r w:rsidRPr="003F3FBA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w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.t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h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e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t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ri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l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g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y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c</w:t>
        </w:r>
        <w:r w:rsidRPr="003F3FBA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3F3FBA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z</w:t>
        </w:r>
        <w:r w:rsidRPr="003F3FBA">
          <w:rPr>
            <w:rFonts w:asciiTheme="minorHAnsi" w:eastAsia="Calibri" w:hAnsiTheme="minorHAnsi" w:cstheme="minorHAnsi"/>
            <w:sz w:val="22"/>
            <w:szCs w:val="22"/>
            <w:u w:color="0000FF"/>
          </w:rPr>
          <w:t>a/</w:t>
        </w:r>
        <w:r w:rsidRPr="003F3FBA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3F3FBA">
          <w:rPr>
            <w:rFonts w:asciiTheme="minorHAnsi" w:eastAsia="Calibri" w:hAnsiTheme="minorHAnsi" w:cstheme="minorHAnsi"/>
            <w:spacing w:val="4"/>
            <w:sz w:val="22"/>
            <w:szCs w:val="22"/>
          </w:rPr>
          <w:t xml:space="preserve"> </w:t>
        </w:r>
        <w:r w:rsidRPr="003F3FBA">
          <w:rPr>
            <w:rFonts w:asciiTheme="minorHAnsi" w:eastAsia="Calibri" w:hAnsiTheme="minorHAnsi" w:cstheme="minorHAnsi"/>
            <w:sz w:val="22"/>
            <w:szCs w:val="22"/>
          </w:rPr>
          <w:t>)</w:t>
        </w:r>
      </w:hyperlink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 ac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je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er,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F3FBA">
        <w:rPr>
          <w:rFonts w:asciiTheme="minorHAnsi" w:eastAsia="Calibri" w:hAnsiTheme="minorHAnsi" w:cstheme="minorHAnsi"/>
          <w:sz w:val="22"/>
          <w:szCs w:val="22"/>
        </w:rPr>
        <w:t>cer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scri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t writ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0D59028A" w14:textId="77777777" w:rsidR="00B82B1B" w:rsidRPr="003F3FBA" w:rsidRDefault="00B82B1B" w:rsidP="003F3FB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C315D8" w14:textId="77777777" w:rsidR="00B82B1B" w:rsidRPr="003F3FBA" w:rsidRDefault="00F838DD" w:rsidP="003F3FB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Calibri" w:hAnsiTheme="minorHAnsi" w:cstheme="minorHAnsi"/>
          <w:sz w:val="22"/>
          <w:szCs w:val="22"/>
        </w:rPr>
        <w:t>A few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the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 p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je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ts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inv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ResAfr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a:</w:t>
      </w:r>
    </w:p>
    <w:p w14:paraId="1929C24F" w14:textId="77777777" w:rsidR="00B82B1B" w:rsidRPr="003F3FBA" w:rsidRDefault="00F838DD" w:rsidP="003F3FBA">
      <w:pPr>
        <w:tabs>
          <w:tab w:val="left" w:pos="840"/>
        </w:tabs>
        <w:spacing w:before="5"/>
        <w:ind w:left="840" w:right="671" w:hanging="36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F3F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3F3FBA">
        <w:rPr>
          <w:rFonts w:asciiTheme="minorHAnsi" w:eastAsia="Calibri" w:hAnsiTheme="minorHAnsi" w:cstheme="minorHAnsi"/>
          <w:sz w:val="22"/>
          <w:szCs w:val="22"/>
        </w:rPr>
        <w:t>Writi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z w:val="22"/>
          <w:szCs w:val="22"/>
        </w:rPr>
        <w:t>,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la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z w:val="22"/>
          <w:szCs w:val="22"/>
        </w:rPr>
        <w:t>,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F3FBA">
        <w:rPr>
          <w:rFonts w:asciiTheme="minorHAnsi" w:eastAsia="Calibri" w:hAnsiTheme="minorHAnsi" w:cstheme="minorHAnsi"/>
          <w:sz w:val="22"/>
          <w:szCs w:val="22"/>
        </w:rPr>
        <w:t>ci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 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-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irect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en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ed reali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F3FBA">
        <w:rPr>
          <w:rFonts w:asciiTheme="minorHAnsi" w:eastAsia="Calibri" w:hAnsiTheme="minorHAnsi" w:cstheme="minorHAnsi"/>
          <w:sz w:val="22"/>
          <w:szCs w:val="22"/>
        </w:rPr>
        <w:t>(A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G)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n Face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k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tch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”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(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ai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le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n re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100512" w14:textId="77777777" w:rsidR="00B82B1B" w:rsidRPr="003F3FBA" w:rsidRDefault="00F838DD" w:rsidP="003F3FBA">
      <w:pPr>
        <w:tabs>
          <w:tab w:val="left" w:pos="840"/>
        </w:tabs>
        <w:spacing w:before="5"/>
        <w:ind w:left="840" w:right="590" w:hanging="36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F3F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F3FBA">
        <w:rPr>
          <w:rFonts w:asciiTheme="minorHAnsi" w:eastAsia="Calibri" w:hAnsiTheme="minorHAnsi" w:cstheme="minorHAnsi"/>
          <w:sz w:val="22"/>
          <w:szCs w:val="22"/>
        </w:rPr>
        <w:t>ci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cri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g, 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art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rk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gr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aph</w:t>
      </w:r>
      <w:r w:rsidRPr="003F3FBA">
        <w:rPr>
          <w:rFonts w:asciiTheme="minorHAnsi" w:eastAsia="Calibri" w:hAnsiTheme="minorHAnsi" w:cstheme="minorHAnsi"/>
          <w:sz w:val="22"/>
          <w:szCs w:val="22"/>
        </w:rPr>
        <w:t>ic desi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irecti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“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rtal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to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fr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ca”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VD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“P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rtal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to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thern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Afr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a”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, which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all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 cit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sig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ts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in South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z w:val="22"/>
          <w:szCs w:val="22"/>
        </w:rPr>
        <w:t>rica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ia,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riti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th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z w:val="22"/>
          <w:szCs w:val="22"/>
        </w:rPr>
        <w:t>rica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and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Zan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ar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thro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3F3FBA">
        <w:rPr>
          <w:rFonts w:asciiTheme="minorHAnsi" w:eastAsia="Calibri" w:hAnsiTheme="minorHAnsi" w:cstheme="minorHAnsi"/>
          <w:sz w:val="22"/>
          <w:szCs w:val="22"/>
        </w:rPr>
        <w:t>h an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in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cti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ap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>ith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0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each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9F8277" w14:textId="77777777" w:rsidR="00B82B1B" w:rsidRPr="003F3FBA" w:rsidRDefault="00F838DD" w:rsidP="003F3FBA">
      <w:pPr>
        <w:tabs>
          <w:tab w:val="left" w:pos="840"/>
        </w:tabs>
        <w:spacing w:before="3"/>
        <w:ind w:left="840" w:right="105" w:hanging="36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F3F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-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F3FBA">
        <w:rPr>
          <w:rFonts w:asciiTheme="minorHAnsi" w:eastAsia="Calibri" w:hAnsiTheme="minorHAnsi" w:cstheme="minorHAnsi"/>
          <w:sz w:val="22"/>
          <w:szCs w:val="22"/>
        </w:rPr>
        <w:t>ci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 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z w:val="22"/>
          <w:szCs w:val="22"/>
        </w:rPr>
        <w:t>ri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z w:val="22"/>
          <w:szCs w:val="22"/>
        </w:rPr>
        <w:t>iti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fi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: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ts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It Al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3"/>
          <w:sz w:val="22"/>
          <w:szCs w:val="22"/>
        </w:rPr>
        <w:t>”</w:t>
      </w:r>
      <w:r w:rsidRPr="003F3FBA">
        <w:rPr>
          <w:rFonts w:asciiTheme="minorHAnsi" w:eastAsia="Calibri" w:hAnsiTheme="minorHAnsi" w:cstheme="minorHAnsi"/>
          <w:sz w:val="22"/>
          <w:szCs w:val="22"/>
        </w:rPr>
        <w:t>,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2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3F3FBA">
        <w:rPr>
          <w:rFonts w:asciiTheme="minorHAnsi" w:eastAsia="Calibri" w:hAnsiTheme="minorHAnsi" w:cstheme="minorHAnsi"/>
          <w:sz w:val="22"/>
          <w:szCs w:val="22"/>
        </w:rPr>
        <w:t>te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film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t a char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er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cal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ed ‘J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e’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ses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sig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as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ec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life and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s re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F3FBA">
        <w:rPr>
          <w:rFonts w:asciiTheme="minorHAnsi" w:eastAsia="Calibri" w:hAnsiTheme="minorHAnsi" w:cstheme="minorHAnsi"/>
          <w:sz w:val="22"/>
          <w:szCs w:val="22"/>
        </w:rPr>
        <w:t>ed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th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aga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3F3FBA">
        <w:rPr>
          <w:rFonts w:asciiTheme="minorHAnsi" w:eastAsia="Calibri" w:hAnsiTheme="minorHAnsi" w:cstheme="minorHAnsi"/>
          <w:sz w:val="22"/>
          <w:szCs w:val="22"/>
        </w:rPr>
        <w:t>h 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ch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3F3FBA">
        <w:rPr>
          <w:rFonts w:asciiTheme="minorHAnsi" w:eastAsia="Calibri" w:hAnsiTheme="minorHAnsi" w:cstheme="minorHAnsi"/>
          <w:sz w:val="22"/>
          <w:szCs w:val="22"/>
        </w:rPr>
        <w:t>ce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F3FBA">
        <w:rPr>
          <w:rFonts w:asciiTheme="minorHAnsi" w:eastAsia="Calibri" w:hAnsiTheme="minorHAnsi" w:cstheme="minorHAnsi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with 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‘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’.</w:t>
      </w:r>
    </w:p>
    <w:p w14:paraId="615D040B" w14:textId="77777777" w:rsidR="00B82B1B" w:rsidRPr="003F3FBA" w:rsidRDefault="00F838DD" w:rsidP="003F3FBA">
      <w:pPr>
        <w:tabs>
          <w:tab w:val="left" w:pos="840"/>
        </w:tabs>
        <w:spacing w:before="5"/>
        <w:ind w:left="840" w:right="144" w:hanging="360"/>
        <w:rPr>
          <w:rFonts w:asciiTheme="minorHAnsi" w:eastAsia="Calibri" w:hAnsiTheme="minorHAnsi" w:cstheme="minorHAnsi"/>
          <w:sz w:val="22"/>
          <w:szCs w:val="22"/>
        </w:rPr>
      </w:pPr>
      <w:r w:rsidRPr="003F3F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F3F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f fi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all 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cal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inter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ati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al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sh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ts 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cl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ri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s ar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h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Afr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ca, Namib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a,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z w:val="22"/>
          <w:szCs w:val="22"/>
        </w:rPr>
        <w:t>ti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s and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Zan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z w:val="22"/>
          <w:szCs w:val="22"/>
        </w:rPr>
        <w:t>. Set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up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F3FBA">
        <w:rPr>
          <w:rFonts w:asciiTheme="minorHAnsi" w:eastAsia="Calibri" w:hAnsiTheme="minorHAnsi" w:cstheme="minorHAnsi"/>
          <w:sz w:val="22"/>
          <w:szCs w:val="22"/>
        </w:rPr>
        <w:t>ilm tri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FBA">
        <w:rPr>
          <w:rFonts w:asciiTheme="minorHAnsi" w:eastAsia="Calibri" w:hAnsiTheme="minorHAnsi" w:cstheme="minorHAnsi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- fr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el arra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ent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ki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F3FBA">
        <w:rPr>
          <w:rFonts w:asciiTheme="minorHAnsi" w:eastAsia="Calibri" w:hAnsiTheme="minorHAnsi" w:cstheme="minorHAnsi"/>
          <w:sz w:val="22"/>
          <w:szCs w:val="22"/>
        </w:rPr>
        <w:t>, li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z w:val="22"/>
          <w:szCs w:val="22"/>
        </w:rPr>
        <w:t>isi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F3FBA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el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c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su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F3FBA">
        <w:rPr>
          <w:rFonts w:asciiTheme="minorHAnsi" w:eastAsia="Calibri" w:hAnsiTheme="minorHAnsi" w:cstheme="minorHAnsi"/>
          <w:sz w:val="22"/>
          <w:szCs w:val="22"/>
        </w:rPr>
        <w:t>s 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FBA">
        <w:rPr>
          <w:rFonts w:asciiTheme="minorHAnsi" w:eastAsia="Calibri" w:hAnsiTheme="minorHAnsi" w:cstheme="minorHAnsi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z w:val="22"/>
          <w:szCs w:val="22"/>
        </w:rPr>
        <w:t>a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isi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FBA">
        <w:rPr>
          <w:rFonts w:asciiTheme="minorHAnsi" w:eastAsia="Calibri" w:hAnsiTheme="minorHAnsi" w:cstheme="minorHAnsi"/>
          <w:sz w:val="22"/>
          <w:szCs w:val="22"/>
        </w:rPr>
        <w:t>g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FBA">
        <w:rPr>
          <w:rFonts w:asciiTheme="minorHAnsi" w:eastAsia="Calibri" w:hAnsiTheme="minorHAnsi" w:cstheme="minorHAnsi"/>
          <w:sz w:val="22"/>
          <w:szCs w:val="22"/>
        </w:rPr>
        <w:t>isas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and</w:t>
      </w:r>
      <w:r w:rsidRPr="003F3FB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fi</w:t>
      </w:r>
      <w:r w:rsidRPr="003F3FB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F3FBA">
        <w:rPr>
          <w:rFonts w:asciiTheme="minorHAnsi" w:eastAsia="Calibri" w:hAnsiTheme="minorHAnsi" w:cstheme="minorHAnsi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FBA">
        <w:rPr>
          <w:rFonts w:asciiTheme="minorHAnsi" w:eastAsia="Calibri" w:hAnsiTheme="minorHAnsi" w:cstheme="minorHAnsi"/>
          <w:sz w:val="22"/>
          <w:szCs w:val="22"/>
        </w:rPr>
        <w:t>pe</w:t>
      </w:r>
      <w:r w:rsidRPr="003F3FB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F3FB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FBA">
        <w:rPr>
          <w:rFonts w:asciiTheme="minorHAnsi" w:eastAsia="Calibri" w:hAnsiTheme="minorHAnsi" w:cstheme="minorHAnsi"/>
          <w:sz w:val="22"/>
          <w:szCs w:val="22"/>
        </w:rPr>
        <w:t>its.</w:t>
      </w:r>
    </w:p>
    <w:sectPr w:rsidR="00B82B1B" w:rsidRPr="003F3FBA">
      <w:pgSz w:w="11920" w:h="16840"/>
      <w:pgMar w:top="1060" w:right="1680" w:bottom="280" w:left="1680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24C66" w14:textId="77777777" w:rsidR="00F838DD" w:rsidRDefault="00F838DD">
      <w:r>
        <w:separator/>
      </w:r>
    </w:p>
  </w:endnote>
  <w:endnote w:type="continuationSeparator" w:id="0">
    <w:p w14:paraId="07C28730" w14:textId="77777777" w:rsidR="00F838DD" w:rsidRDefault="00F8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39AA" w14:textId="77777777" w:rsidR="00B82B1B" w:rsidRDefault="00F838DD">
    <w:pPr>
      <w:spacing w:line="200" w:lineRule="exact"/>
    </w:pPr>
    <w:r>
      <w:pict w14:anchorId="235BEE9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65pt;margin-top:792.35pt;width:10pt;height:14pt;z-index:-251658752;mso-position-horizontal-relative:page;mso-position-vertical-relative:page" filled="f" stroked="f">
          <v:textbox inset="0,0,0,0">
            <w:txbxContent>
              <w:p w14:paraId="18DC68C8" w14:textId="77777777" w:rsidR="00B82B1B" w:rsidRDefault="00F838DD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07AA9" w14:textId="77777777" w:rsidR="00F838DD" w:rsidRDefault="00F838DD">
      <w:r>
        <w:separator/>
      </w:r>
    </w:p>
  </w:footnote>
  <w:footnote w:type="continuationSeparator" w:id="0">
    <w:p w14:paraId="255FE3EE" w14:textId="77777777" w:rsidR="00F838DD" w:rsidRDefault="00F83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5B4E"/>
    <w:multiLevelType w:val="multilevel"/>
    <w:tmpl w:val="2D02203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B1B"/>
    <w:rsid w:val="003F3FBA"/>
    <w:rsid w:val="00B82B1B"/>
    <w:rsid w:val="00F8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D9A84E8"/>
  <w15:docId w15:val="{AC591BD2-9AB6-4DB9-92E7-45482F88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ie@edgedigital.co.za" TargetMode="External"/><Relationship Id="rId13" Type="http://schemas.openxmlformats.org/officeDocument/2006/relationships/hyperlink" Target="http://www.coolaroo.co.za/" TargetMode="External"/><Relationship Id="rId18" Type="http://schemas.openxmlformats.org/officeDocument/2006/relationships/hyperlink" Target="http://www.mannaepicure.com/" TargetMode="External"/><Relationship Id="rId26" Type="http://schemas.openxmlformats.org/officeDocument/2006/relationships/hyperlink" Target="http://www.thetrilogy.co.za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yjetonline.co.za/" TargetMode="External"/><Relationship Id="rId7" Type="http://schemas.openxmlformats.org/officeDocument/2006/relationships/footer" Target="footer1.xml"/><Relationship Id="rId12" Type="http://schemas.openxmlformats.org/officeDocument/2006/relationships/hyperlink" Target="http://go4word.co.za/" TargetMode="External"/><Relationship Id="rId17" Type="http://schemas.openxmlformats.org/officeDocument/2006/relationships/hyperlink" Target="http://www.netprophet.org.za/" TargetMode="External"/><Relationship Id="rId25" Type="http://schemas.openxmlformats.org/officeDocument/2006/relationships/hyperlink" Target="http://www.smallscreenproductions.co.z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eautysouthafrica.com/" TargetMode="External"/><Relationship Id="rId20" Type="http://schemas.openxmlformats.org/officeDocument/2006/relationships/hyperlink" Target="http://www.jetonline.co.z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SmartKidsSA" TargetMode="External"/><Relationship Id="rId24" Type="http://schemas.openxmlformats.org/officeDocument/2006/relationships/hyperlink" Target="http://www.wininganddining.co.z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frikatikkun.org/" TargetMode="External"/><Relationship Id="rId23" Type="http://schemas.openxmlformats.org/officeDocument/2006/relationships/hyperlink" Target="http://www.simplytravel.co.za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facebook.com/XkitAchieve" TargetMode="External"/><Relationship Id="rId19" Type="http://schemas.openxmlformats.org/officeDocument/2006/relationships/hyperlink" Target="http://www.robynroberts.co.z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gedigital.co.za/" TargetMode="External"/><Relationship Id="rId14" Type="http://schemas.openxmlformats.org/officeDocument/2006/relationships/hyperlink" Target="http://www.edgarsclub.co.za/" TargetMode="External"/><Relationship Id="rId22" Type="http://schemas.openxmlformats.org/officeDocument/2006/relationships/hyperlink" Target="http://www.roomsforafrica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981</Words>
  <Characters>5593</Characters>
  <Application>Microsoft Office Word</Application>
  <DocSecurity>0</DocSecurity>
  <Lines>46</Lines>
  <Paragraphs>13</Paragraphs>
  <ScaleCrop>false</ScaleCrop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2021-06-28T03:46:00Z</dcterms:created>
  <dcterms:modified xsi:type="dcterms:W3CDTF">2021-06-28T03:49:00Z</dcterms:modified>
</cp:coreProperties>
</file>